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7B5DEC4" w:rsidR="0046735E" w:rsidRPr="00B4593B"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B4593B">
              <w:rPr>
                <w:bCs w:val="0"/>
                <w:snapToGrid w:val="0"/>
                <w:sz w:val="24"/>
                <w:szCs w:val="24"/>
                <w:lang w:eastAsia="ru-RU"/>
              </w:rPr>
              <w:t xml:space="preserve">№ </w:t>
            </w:r>
            <w:r w:rsidRPr="00B4593B">
              <w:rPr>
                <w:bCs w:val="0"/>
                <w:snapToGrid w:val="0"/>
                <w:sz w:val="24"/>
                <w:szCs w:val="24"/>
                <w:lang w:eastAsia="ru-RU"/>
              </w:rPr>
              <w:t>УД-</w:t>
            </w:r>
            <w:r w:rsidR="00B3704E">
              <w:rPr>
                <w:bCs w:val="0"/>
                <w:snapToGrid w:val="0"/>
                <w:sz w:val="24"/>
                <w:szCs w:val="24"/>
                <w:lang w:eastAsia="ru-RU"/>
              </w:rPr>
              <w:t>1</w:t>
            </w:r>
            <w:r w:rsidR="00B4593B">
              <w:rPr>
                <w:bCs w:val="0"/>
                <w:snapToGrid w:val="0"/>
                <w:sz w:val="24"/>
                <w:szCs w:val="24"/>
                <w:lang w:eastAsia="ru-RU"/>
              </w:rPr>
              <w:t xml:space="preserve">96 </w:t>
            </w:r>
            <w:r w:rsidRPr="00B4593B">
              <w:rPr>
                <w:bCs w:val="0"/>
                <w:spacing w:val="-4"/>
                <w:sz w:val="24"/>
                <w:szCs w:val="24"/>
              </w:rPr>
              <w:t>от</w:t>
            </w:r>
            <w:r w:rsidR="00B3704E">
              <w:rPr>
                <w:bCs w:val="0"/>
                <w:spacing w:val="-4"/>
                <w:sz w:val="24"/>
                <w:szCs w:val="24"/>
              </w:rPr>
              <w:t xml:space="preserve"> 18.04.2018 г.</w:t>
            </w:r>
            <w:bookmarkStart w:id="7" w:name="_GoBack"/>
            <w:bookmarkEnd w:id="7"/>
            <w:r w:rsidRPr="00B4593B">
              <w:rPr>
                <w:bCs w:val="0"/>
                <w:spacing w:val="-4"/>
                <w:sz w:val="24"/>
                <w:szCs w:val="24"/>
              </w:rPr>
              <w:t xml:space="preserve"> </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1DC0BA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B4593B">
        <w:rPr>
          <w:b/>
          <w:sz w:val="24"/>
        </w:rPr>
        <w:t xml:space="preserve">на </w:t>
      </w:r>
      <w:r w:rsidRPr="00B4593B">
        <w:rPr>
          <w:b/>
          <w:sz w:val="24"/>
          <w:szCs w:val="24"/>
        </w:rPr>
        <w:t xml:space="preserve">право заключения </w:t>
      </w:r>
      <w:r w:rsidR="00935C24" w:rsidRPr="00B4593B">
        <w:rPr>
          <w:b/>
          <w:sz w:val="24"/>
          <w:szCs w:val="24"/>
        </w:rPr>
        <w:t>договор</w:t>
      </w:r>
      <w:r w:rsidR="00B4593B" w:rsidRPr="00B4593B">
        <w:rPr>
          <w:b/>
          <w:sz w:val="24"/>
          <w:szCs w:val="24"/>
        </w:rPr>
        <w:t>а</w:t>
      </w:r>
      <w:r w:rsidR="00C53E73" w:rsidRPr="00B4593B">
        <w:rPr>
          <w:b/>
          <w:sz w:val="24"/>
          <w:szCs w:val="24"/>
        </w:rPr>
        <w:t xml:space="preserve"> оказани</w:t>
      </w:r>
      <w:r w:rsidR="00B4593B" w:rsidRPr="00B4593B">
        <w:rPr>
          <w:b/>
          <w:sz w:val="24"/>
          <w:szCs w:val="24"/>
        </w:rPr>
        <w:t>я</w:t>
      </w:r>
      <w:r w:rsidR="00C53E73" w:rsidRPr="00B4593B">
        <w:rPr>
          <w:b/>
          <w:sz w:val="24"/>
          <w:szCs w:val="24"/>
        </w:rPr>
        <w:t xml:space="preserve"> услуг </w:t>
      </w:r>
      <w:r w:rsidR="00B4593B" w:rsidRPr="00B4593B">
        <w:rPr>
          <w:b/>
          <w:sz w:val="24"/>
          <w:szCs w:val="24"/>
        </w:rPr>
        <w:t>по комплексному информационному обеспечению деятельности ПАО «МРСК Юга» в СМИ</w:t>
      </w:r>
      <w:r w:rsidR="00B4593B">
        <w:rPr>
          <w:b/>
          <w:sz w:val="24"/>
          <w:szCs w:val="24"/>
        </w:rPr>
        <w:t xml:space="preserve"> 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01B87D03" w14:textId="77777777" w:rsidR="00B4593B" w:rsidRDefault="00B4593B" w:rsidP="007A1F3E">
      <w:pPr>
        <w:pStyle w:val="1f6"/>
        <w:spacing w:line="264" w:lineRule="auto"/>
        <w:ind w:left="0" w:right="0"/>
        <w:jc w:val="center"/>
        <w:rPr>
          <w:rFonts w:ascii="Times New Roman" w:hAnsi="Times New Roman"/>
          <w:sz w:val="24"/>
          <w:szCs w:val="24"/>
        </w:rPr>
      </w:pPr>
    </w:p>
    <w:p w14:paraId="1DA0800F" w14:textId="77777777" w:rsidR="00B4593B" w:rsidRDefault="00B4593B" w:rsidP="007A1F3E">
      <w:pPr>
        <w:pStyle w:val="1f6"/>
        <w:spacing w:line="264" w:lineRule="auto"/>
        <w:ind w:left="0" w:right="0"/>
        <w:jc w:val="center"/>
        <w:rPr>
          <w:rFonts w:ascii="Times New Roman" w:hAnsi="Times New Roman"/>
          <w:sz w:val="24"/>
          <w:szCs w:val="24"/>
        </w:rPr>
      </w:pPr>
    </w:p>
    <w:p w14:paraId="6A22CA5B" w14:textId="77777777" w:rsidR="00B4593B" w:rsidRPr="00556B64" w:rsidRDefault="00B4593B"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4163B21B" w:rsidR="00E86E35" w:rsidRPr="00B4593B" w:rsidRDefault="00E86E35" w:rsidP="00B4593B">
      <w:pPr>
        <w:pStyle w:val="3-"/>
        <w:numPr>
          <w:ilvl w:val="2"/>
          <w:numId w:val="44"/>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B4593B">
        <w:rPr>
          <w:b/>
          <w:bCs/>
        </w:rPr>
        <w:t>Ключникова Ольга Сергеевна,</w:t>
      </w:r>
      <w:r w:rsidR="007951CD" w:rsidRPr="00B4593B">
        <w:rPr>
          <w:bCs/>
        </w:rPr>
        <w:t xml:space="preserve"> тел.: (863) 307-04-83, </w:t>
      </w:r>
      <w:proofErr w:type="gramStart"/>
      <w:r w:rsidR="007951CD" w:rsidRPr="00B4593B">
        <w:rPr>
          <w:bCs/>
        </w:rPr>
        <w:t>е</w:t>
      </w:r>
      <w:proofErr w:type="gramEnd"/>
      <w:r w:rsidR="007951CD" w:rsidRPr="00B4593B">
        <w:rPr>
          <w:bCs/>
        </w:rPr>
        <w:t>-</w:t>
      </w:r>
      <w:proofErr w:type="spellStart"/>
      <w:r w:rsidR="007951CD" w:rsidRPr="00B4593B">
        <w:rPr>
          <w:bCs/>
        </w:rPr>
        <w:t>mail</w:t>
      </w:r>
      <w:proofErr w:type="spellEnd"/>
      <w:r w:rsidR="007951CD" w:rsidRPr="00B4593B">
        <w:rPr>
          <w:bCs/>
        </w:rPr>
        <w:t xml:space="preserve">: </w:t>
      </w:r>
      <w:hyperlink r:id="rId19" w:history="1">
        <w:r w:rsidR="007951CD" w:rsidRPr="00B4593B">
          <w:rPr>
            <w:rStyle w:val="a9"/>
            <w:bCs/>
            <w:lang w:val="en-US"/>
          </w:rPr>
          <w:t>kluchnikovaos</w:t>
        </w:r>
        <w:r w:rsidR="007951CD" w:rsidRPr="00B4593B">
          <w:rPr>
            <w:rStyle w:val="a9"/>
            <w:bCs/>
          </w:rPr>
          <w:t>@</w:t>
        </w:r>
        <w:r w:rsidR="007951CD" w:rsidRPr="00B4593B">
          <w:rPr>
            <w:rStyle w:val="a9"/>
            <w:bCs/>
            <w:lang w:val="en-US"/>
          </w:rPr>
          <w:t>mrsk</w:t>
        </w:r>
        <w:r w:rsidR="007951CD" w:rsidRPr="00B4593B">
          <w:rPr>
            <w:rStyle w:val="a9"/>
            <w:bCs/>
          </w:rPr>
          <w:t>-</w:t>
        </w:r>
        <w:r w:rsidR="007951CD" w:rsidRPr="00B4593B">
          <w:rPr>
            <w:rStyle w:val="a9"/>
            <w:bCs/>
            <w:lang w:val="en-US"/>
          </w:rPr>
          <w:t>yuga</w:t>
        </w:r>
        <w:r w:rsidR="007951CD" w:rsidRPr="00B4593B">
          <w:rPr>
            <w:rStyle w:val="a9"/>
            <w:bCs/>
          </w:rPr>
          <w:t>.</w:t>
        </w:r>
        <w:r w:rsidR="007951CD" w:rsidRPr="00B4593B">
          <w:rPr>
            <w:rStyle w:val="a9"/>
            <w:bCs/>
            <w:lang w:val="en-US"/>
          </w:rPr>
          <w:t>ru</w:t>
        </w:r>
      </w:hyperlink>
      <w:r w:rsidRPr="00B4593B">
        <w:t>, Из</w:t>
      </w:r>
      <w:r w:rsidRPr="00556B64">
        <w:t xml:space="preserve">вещением о проведении открытого </w:t>
      </w:r>
      <w:r w:rsidRPr="00556B64">
        <w:rPr>
          <w:iCs/>
        </w:rPr>
        <w:t>запроса предложений</w:t>
      </w:r>
      <w:r w:rsidRPr="00556B64">
        <w:t>, опубликованным:</w:t>
      </w:r>
      <w:r w:rsidR="00B4593B">
        <w:t xml:space="preserve"> </w:t>
      </w:r>
      <w:r w:rsidRPr="00B4593B">
        <w:rPr>
          <w:szCs w:val="24"/>
        </w:rPr>
        <w:t xml:space="preserve">на официальном сайте </w:t>
      </w:r>
      <w:r w:rsidRPr="00B4593B">
        <w:rPr>
          <w:szCs w:val="24"/>
          <w:u w:val="single"/>
        </w:rPr>
        <w:t>www.zakupki.gov.ru</w:t>
      </w:r>
      <w:r w:rsidRPr="00B4593B">
        <w:rPr>
          <w:szCs w:val="24"/>
        </w:rPr>
        <w:t xml:space="preserve">, на сайте электронной торговой площадки (далее – ЭТП) </w:t>
      </w:r>
      <w:hyperlink r:id="rId20" w:history="1">
        <w:r w:rsidR="0079281A" w:rsidRPr="00B4593B">
          <w:rPr>
            <w:rStyle w:val="a9"/>
            <w:rFonts w:eastAsia="MS Mincho"/>
            <w:color w:val="auto"/>
            <w:lang w:eastAsia="ja-JP"/>
          </w:rPr>
          <w:t>www.b2b-energo.ru</w:t>
        </w:r>
      </w:hyperlink>
      <w:r w:rsidRPr="00B4593B">
        <w:rPr>
          <w:rStyle w:val="a9"/>
          <w:rFonts w:eastAsia="MS Mincho"/>
          <w:color w:val="auto"/>
          <w:szCs w:val="24"/>
        </w:rPr>
        <w:t>,</w:t>
      </w:r>
      <w:r w:rsidRPr="00B4593B">
        <w:rPr>
          <w:szCs w:val="24"/>
        </w:rPr>
        <w:t xml:space="preserve">  на сайте </w:t>
      </w:r>
      <w:r w:rsidR="00ED5D25" w:rsidRPr="00B4593B">
        <w:rPr>
          <w:szCs w:val="24"/>
        </w:rPr>
        <w:t>П</w:t>
      </w:r>
      <w:r w:rsidRPr="00B4593B">
        <w:rPr>
          <w:szCs w:val="24"/>
        </w:rPr>
        <w:t xml:space="preserve">АО «МРСК </w:t>
      </w:r>
      <w:r w:rsidR="00725D97" w:rsidRPr="00B4593B">
        <w:rPr>
          <w:szCs w:val="24"/>
        </w:rPr>
        <w:t>Юг</w:t>
      </w:r>
      <w:r w:rsidRPr="00B4593B">
        <w:rPr>
          <w:szCs w:val="24"/>
        </w:rPr>
        <w:t xml:space="preserve">а» </w:t>
      </w:r>
      <w:r w:rsidR="00ED5D25" w:rsidRPr="00B4593B">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B4593B">
        <w:rPr>
          <w:iCs/>
        </w:rPr>
        <w:t>приг</w:t>
      </w:r>
      <w:r w:rsidRPr="00B4593B">
        <w:t xml:space="preserve">ласил </w:t>
      </w:r>
      <w:bookmarkEnd w:id="14"/>
      <w:bookmarkEnd w:id="15"/>
      <w:bookmarkEnd w:id="16"/>
      <w:bookmarkEnd w:id="17"/>
      <w:bookmarkEnd w:id="18"/>
      <w:r w:rsidRPr="00B4593B">
        <w:rPr>
          <w:snapToGrid w:val="0"/>
        </w:rPr>
        <w:t xml:space="preserve">юридических лиц, физических лиц, в том числе индивидуальных предпринимателей,  </w:t>
      </w:r>
      <w:r w:rsidR="004616D8" w:rsidRPr="00B4593B">
        <w:rPr>
          <w:snapToGrid w:val="0"/>
        </w:rPr>
        <w:t xml:space="preserve"> </w:t>
      </w:r>
      <w:r w:rsidR="00433E98" w:rsidRPr="00B4593B">
        <w:rPr>
          <w:snapToGrid w:val="0"/>
        </w:rPr>
        <w:t>являющихся только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27C37BB6"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3A4AD9F7" w:rsidR="00935C24" w:rsidRPr="00B4593B" w:rsidRDefault="00E86E35" w:rsidP="00EC58E1">
      <w:pPr>
        <w:pStyle w:val="3-"/>
        <w:numPr>
          <w:ilvl w:val="2"/>
          <w:numId w:val="44"/>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B4593B" w:rsidRPr="00B4593B">
        <w:rPr>
          <w:b/>
          <w:szCs w:val="24"/>
        </w:rPr>
        <w:t>право заключения договора оказания услуг по комплексному информационному обеспечению деятельности ПАО «МРСК Юга» в СМИ</w:t>
      </w:r>
      <w:r w:rsidR="00B4593B">
        <w:rPr>
          <w:b/>
          <w:szCs w:val="24"/>
        </w:rPr>
        <w:t xml:space="preserve"> для нужд ПАО «МРСК Юга</w:t>
      </w:r>
      <w:r w:rsidR="00B4593B" w:rsidRPr="00B4593B">
        <w:rPr>
          <w:b/>
          <w:szCs w:val="24"/>
        </w:rPr>
        <w:t>»</w:t>
      </w:r>
      <w:r w:rsidR="00C53E73" w:rsidRPr="00B4593B">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w:t>
      </w:r>
      <w:r w:rsidR="005F5EE4" w:rsidRPr="005F5EE4">
        <w:rPr>
          <w:bCs/>
        </w:rPr>
        <w:lastRenderedPageBreak/>
        <w:t>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EC58E1">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5"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0ADB6ADA" w:rsidR="007A1F3E" w:rsidRPr="005B7B15"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B4593B" w:rsidRPr="00B4593B">
        <w:rPr>
          <w:b/>
          <w:szCs w:val="24"/>
        </w:rPr>
        <w:t>8 083 000,00</w:t>
      </w:r>
      <w:r w:rsidR="00CE72BD" w:rsidRPr="00B4593B">
        <w:rPr>
          <w:b/>
          <w:szCs w:val="24"/>
        </w:rPr>
        <w:t xml:space="preserve"> руб. с учётом  НДС; (</w:t>
      </w:r>
      <w:r w:rsidR="00B4593B" w:rsidRPr="00B4593B">
        <w:rPr>
          <w:b/>
          <w:szCs w:val="24"/>
        </w:rPr>
        <w:t>6 850 000,00</w:t>
      </w:r>
      <w:r w:rsidR="00CE72BD" w:rsidRPr="00B4593B">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3E64F9A"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w:t>
      </w:r>
      <w:r w:rsidR="00161C55"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588879D" w14:textId="61FED7FA" w:rsidR="00161C55" w:rsidRDefault="00161C55" w:rsidP="00EC58E1">
      <w:pPr>
        <w:pStyle w:val="4-"/>
        <w:numPr>
          <w:ilvl w:val="3"/>
          <w:numId w:val="44"/>
        </w:numPr>
        <w:tabs>
          <w:tab w:val="left" w:pos="1418"/>
        </w:tabs>
        <w:spacing w:line="276" w:lineRule="auto"/>
        <w:ind w:left="0" w:firstLine="709"/>
        <w:rPr>
          <w:bCs/>
          <w:szCs w:val="24"/>
        </w:rPr>
      </w:pPr>
      <w:r>
        <w:rPr>
          <w:bCs/>
          <w:szCs w:val="24"/>
        </w:rPr>
        <w:t xml:space="preserve"> </w:t>
      </w:r>
      <w:r w:rsidRPr="00D926BF">
        <w:rPr>
          <w:bCs/>
          <w:szCs w:val="24"/>
        </w:rPr>
        <w:t xml:space="preserve">В </w:t>
      </w:r>
      <w:proofErr w:type="gramStart"/>
      <w:r w:rsidRPr="00D926BF">
        <w:rPr>
          <w:bCs/>
          <w:szCs w:val="24"/>
        </w:rPr>
        <w:t>письме</w:t>
      </w:r>
      <w:proofErr w:type="gramEnd"/>
      <w:r w:rsidRPr="00D926BF">
        <w:rPr>
          <w:bCs/>
          <w:szCs w:val="24"/>
        </w:rPr>
        <w:t xml:space="preserve">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на услуги</w:t>
      </w:r>
      <w:r w:rsidRPr="00D926BF">
        <w:rPr>
          <w:bCs/>
          <w:szCs w:val="24"/>
        </w:rPr>
        <w:t xml:space="preserve">. В </w:t>
      </w:r>
      <w:r>
        <w:rPr>
          <w:bCs/>
          <w:szCs w:val="24"/>
        </w:rPr>
        <w:t>техническом</w:t>
      </w:r>
      <w:r w:rsidRPr="00D926BF">
        <w:rPr>
          <w:bCs/>
          <w:szCs w:val="24"/>
        </w:rPr>
        <w:t xml:space="preserve"> </w:t>
      </w:r>
      <w:proofErr w:type="gramStart"/>
      <w:r w:rsidRPr="00D926BF">
        <w:rPr>
          <w:bCs/>
          <w:szCs w:val="24"/>
        </w:rPr>
        <w:t>предложении</w:t>
      </w:r>
      <w:proofErr w:type="gramEnd"/>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на услуги.</w:t>
      </w:r>
    </w:p>
    <w:p w14:paraId="1E529A86" w14:textId="053F365E" w:rsidR="00161C55" w:rsidRPr="005B7B15" w:rsidRDefault="00161C55" w:rsidP="00EC58E1">
      <w:pPr>
        <w:pStyle w:val="4-"/>
        <w:numPr>
          <w:ilvl w:val="3"/>
          <w:numId w:val="44"/>
        </w:numPr>
        <w:tabs>
          <w:tab w:val="left" w:pos="1418"/>
        </w:tabs>
        <w:spacing w:line="276" w:lineRule="auto"/>
        <w:ind w:left="0" w:firstLine="709"/>
        <w:rPr>
          <w:bCs/>
          <w:szCs w:val="24"/>
        </w:rPr>
      </w:pPr>
      <w:r>
        <w:rPr>
          <w:bCs/>
          <w:szCs w:val="24"/>
        </w:rPr>
        <w:t xml:space="preserve"> На ЭТП необходимо указывать сумму единичных расценок на услуги. Неисполнение данного условия может служить основанием для отклонения Заявки.</w:t>
      </w:r>
    </w:p>
    <w:p w14:paraId="0B732462" w14:textId="77777777" w:rsidR="007A1F3E" w:rsidRPr="005B7B15" w:rsidRDefault="007A1F3E" w:rsidP="00EC58E1">
      <w:pPr>
        <w:pStyle w:val="4-"/>
        <w:numPr>
          <w:ilvl w:val="3"/>
          <w:numId w:val="44"/>
        </w:numPr>
        <w:tabs>
          <w:tab w:val="left" w:pos="1418"/>
        </w:tabs>
        <w:spacing w:line="276" w:lineRule="auto"/>
        <w:ind w:left="0" w:firstLine="709"/>
        <w:rPr>
          <w:bCs/>
          <w:szCs w:val="24"/>
        </w:rPr>
      </w:pPr>
      <w:r w:rsidRPr="005B7B15">
        <w:rPr>
          <w:bCs/>
          <w:szCs w:val="24"/>
        </w:rPr>
        <w:lastRenderedPageBreak/>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lastRenderedPageBreak/>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BB4446">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BB4446">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lastRenderedPageBreak/>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B4593B" w14:paraId="3144D253" w14:textId="77777777" w:rsidTr="00493A82">
        <w:tc>
          <w:tcPr>
            <w:tcW w:w="6230" w:type="dxa"/>
          </w:tcPr>
          <w:p w14:paraId="6BA96D12" w14:textId="77777777" w:rsidR="001B0985" w:rsidRPr="00B4593B" w:rsidRDefault="001B0985" w:rsidP="00493A82">
            <w:pPr>
              <w:pStyle w:val="Times120"/>
              <w:widowControl w:val="0"/>
              <w:spacing w:after="120"/>
              <w:rPr>
                <w:szCs w:val="24"/>
              </w:rPr>
            </w:pPr>
            <w:r w:rsidRPr="00B4593B">
              <w:rPr>
                <w:szCs w:val="24"/>
              </w:rPr>
              <w:t xml:space="preserve">закупка, </w:t>
            </w:r>
            <w:proofErr w:type="gramStart"/>
            <w:r w:rsidRPr="00B4593B">
              <w:rPr>
                <w:szCs w:val="24"/>
              </w:rPr>
              <w:t>участниками</w:t>
            </w:r>
            <w:proofErr w:type="gramEnd"/>
            <w:r w:rsidRPr="00B4593B">
              <w:rPr>
                <w:szCs w:val="24"/>
              </w:rPr>
              <w:t xml:space="preserve"> которых могут быть только субъекты малого и среднего предпринимательства (согласно </w:t>
            </w:r>
            <w:proofErr w:type="spellStart"/>
            <w:r w:rsidRPr="00B4593B">
              <w:rPr>
                <w:szCs w:val="24"/>
              </w:rPr>
              <w:t>пп</w:t>
            </w:r>
            <w:proofErr w:type="spellEnd"/>
            <w:r w:rsidRPr="00B4593B">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B4593B">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B4593B" w:rsidRDefault="001B0985" w:rsidP="00493A82">
            <w:pPr>
              <w:pStyle w:val="Times120"/>
              <w:widowControl w:val="0"/>
              <w:spacing w:after="120"/>
              <w:ind w:firstLine="0"/>
              <w:rPr>
                <w:szCs w:val="24"/>
              </w:rPr>
            </w:pPr>
            <w:r w:rsidRPr="00B4593B">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lastRenderedPageBreak/>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B4593B"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w:t>
      </w:r>
      <w:r w:rsidRPr="00B4593B">
        <w:rPr>
          <w:szCs w:val="24"/>
        </w:rPr>
        <w:t>по запросу предложений;</w:t>
      </w:r>
    </w:p>
    <w:p w14:paraId="234953D8" w14:textId="4CFFB8F3" w:rsidR="007A1F3E" w:rsidRPr="00B4593B" w:rsidRDefault="00030923" w:rsidP="00EC58E1">
      <w:pPr>
        <w:pStyle w:val="6-"/>
        <w:numPr>
          <w:ilvl w:val="5"/>
          <w:numId w:val="44"/>
        </w:numPr>
        <w:tabs>
          <w:tab w:val="left" w:pos="1418"/>
        </w:tabs>
        <w:spacing w:line="276" w:lineRule="auto"/>
        <w:ind w:left="0" w:firstLine="709"/>
        <w:rPr>
          <w:szCs w:val="24"/>
        </w:rPr>
      </w:pPr>
      <w:r w:rsidRPr="00B4593B">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B4593B">
        <w:t xml:space="preserve"> </w:t>
      </w:r>
      <w:r w:rsidRPr="00B4593B">
        <w:rPr>
          <w:szCs w:val="24"/>
        </w:rPr>
        <w:t xml:space="preserve">в </w:t>
      </w:r>
      <w:proofErr w:type="spellStart"/>
      <w:r w:rsidRPr="00B4593B">
        <w:rPr>
          <w:szCs w:val="24"/>
        </w:rPr>
        <w:t>т.ч</w:t>
      </w:r>
      <w:proofErr w:type="spellEnd"/>
      <w:r w:rsidRPr="00B4593B">
        <w:rPr>
          <w:szCs w:val="24"/>
        </w:rPr>
        <w:t>. содержат недостоверные сведения о стране происхождения товара, указанного в Заявке</w:t>
      </w:r>
      <w:r w:rsidR="007A1F3E" w:rsidRPr="00B4593B">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B4593B"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B4593B">
        <w:rPr>
          <w:b/>
          <w:szCs w:val="24"/>
        </w:rPr>
        <w:t>Оценочная стадия</w:t>
      </w:r>
      <w:bookmarkEnd w:id="202"/>
      <w:bookmarkEnd w:id="203"/>
      <w:bookmarkEnd w:id="204"/>
      <w:bookmarkEnd w:id="205"/>
    </w:p>
    <w:p w14:paraId="36FACAF6" w14:textId="343F427D" w:rsidR="00560BD2" w:rsidRPr="00B4593B" w:rsidRDefault="007A1F3E" w:rsidP="00EC58E1">
      <w:pPr>
        <w:pStyle w:val="4-"/>
        <w:numPr>
          <w:ilvl w:val="3"/>
          <w:numId w:val="44"/>
        </w:numPr>
        <w:tabs>
          <w:tab w:val="left" w:pos="1418"/>
        </w:tabs>
        <w:spacing w:line="276" w:lineRule="auto"/>
        <w:ind w:left="0" w:firstLine="709"/>
        <w:rPr>
          <w:b/>
          <w:szCs w:val="24"/>
          <w:lang w:val="x-none"/>
        </w:rPr>
      </w:pPr>
      <w:r w:rsidRPr="00B4593B">
        <w:rPr>
          <w:szCs w:val="24"/>
        </w:rPr>
        <w:t xml:space="preserve"> </w:t>
      </w:r>
      <w:proofErr w:type="gramStart"/>
      <w:r w:rsidRPr="00B4593B">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B4593B">
        <w:rPr>
          <w:szCs w:val="24"/>
        </w:rPr>
        <w:lastRenderedPageBreak/>
        <w:t xml:space="preserve">степени предпочтительности для Заказчика, исходя из </w:t>
      </w:r>
      <w:r w:rsidR="00560BD2" w:rsidRPr="00B4593B">
        <w:rPr>
          <w:szCs w:val="24"/>
        </w:rPr>
        <w:t xml:space="preserve">следующего критерия: наименьшая стоимость </w:t>
      </w:r>
      <w:r w:rsidR="00161C55">
        <w:rPr>
          <w:szCs w:val="24"/>
        </w:rPr>
        <w:t>суммы единичных расценок на услуги.</w:t>
      </w:r>
      <w:proofErr w:type="gramEnd"/>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3377A49B"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B4593B">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B4593B">
        <w:rPr>
          <w:szCs w:val="24"/>
        </w:rPr>
        <w:t>-</w:t>
      </w:r>
      <w:r w:rsidR="003234A0" w:rsidRPr="00B4593B">
        <w:rPr>
          <w:bCs/>
          <w:sz w:val="22"/>
          <w:szCs w:val="24"/>
          <w:lang w:eastAsia="ar-SA"/>
        </w:rPr>
        <w:t xml:space="preserve"> </w:t>
      </w:r>
      <w:r w:rsidR="003234A0" w:rsidRPr="00B4593B">
        <w:rPr>
          <w:bCs/>
          <w:szCs w:val="24"/>
        </w:rPr>
        <w:t>не более 30 календарных дней</w:t>
      </w:r>
      <w:proofErr w:type="gramEnd"/>
      <w:r w:rsidR="003234A0" w:rsidRPr="00B4593B">
        <w:rPr>
          <w:bCs/>
          <w:szCs w:val="24"/>
        </w:rPr>
        <w:t xml:space="preserve"> со дня подписания заказчиком документа о приеме товара</w:t>
      </w:r>
      <w:r w:rsidR="00B4593B">
        <w:rPr>
          <w:bCs/>
          <w:szCs w:val="24"/>
        </w:rPr>
        <w:t xml:space="preserve"> </w:t>
      </w:r>
      <w:r w:rsidR="003234A0" w:rsidRPr="00B4593B">
        <w:rPr>
          <w:bCs/>
          <w:szCs w:val="24"/>
        </w:rPr>
        <w:t>(выполнении работы, оказания услуги) по договору</w:t>
      </w:r>
      <w:r w:rsidR="00B4593B">
        <w:rPr>
          <w:bCs/>
          <w:szCs w:val="24"/>
        </w:rPr>
        <w:t xml:space="preserve"> (</w:t>
      </w:r>
      <w:r w:rsidR="003234A0" w:rsidRPr="00B4593B">
        <w:rPr>
          <w:bCs/>
          <w:szCs w:val="24"/>
        </w:rPr>
        <w:t>отдельному этапу договора)</w:t>
      </w:r>
      <w:r w:rsidR="00955C48" w:rsidRPr="00B4593B">
        <w:rPr>
          <w:bCs/>
          <w:szCs w:val="24"/>
        </w:rPr>
        <w:t>.</w:t>
      </w:r>
    </w:p>
    <w:p w14:paraId="688AC212" w14:textId="77777777" w:rsidR="00955C48" w:rsidRPr="00B4593B"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Pr="00955C48">
        <w:rPr>
          <w:szCs w:val="24"/>
        </w:rPr>
        <w:t xml:space="preserve">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w:t>
      </w:r>
      <w:r w:rsidRPr="00B4593B">
        <w:rPr>
          <w:szCs w:val="24"/>
        </w:rPr>
        <w:t>исполнение договора возможно без предоставления обеспечения по договору.</w:t>
      </w:r>
    </w:p>
    <w:p w14:paraId="50F7079A" w14:textId="795FA0E0" w:rsidR="001B0985" w:rsidRPr="00B4593B" w:rsidRDefault="001B0985" w:rsidP="00B4593B">
      <w:pPr>
        <w:pStyle w:val="3-"/>
        <w:widowControl w:val="0"/>
        <w:numPr>
          <w:ilvl w:val="2"/>
          <w:numId w:val="44"/>
        </w:numPr>
        <w:ind w:left="0" w:firstLine="709"/>
        <w:rPr>
          <w:szCs w:val="24"/>
        </w:rPr>
      </w:pPr>
      <w:r w:rsidRPr="00B4593B">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27A402A3" w:rsidR="00D77B28" w:rsidRPr="00B4593B" w:rsidRDefault="00D77B28" w:rsidP="00B4593B">
      <w:pPr>
        <w:pStyle w:val="3-"/>
        <w:numPr>
          <w:ilvl w:val="2"/>
          <w:numId w:val="52"/>
        </w:numPr>
        <w:tabs>
          <w:tab w:val="left" w:pos="1418"/>
        </w:tabs>
        <w:spacing w:before="0" w:after="0" w:line="276" w:lineRule="auto"/>
        <w:ind w:left="0" w:firstLine="709"/>
        <w:rPr>
          <w:szCs w:val="24"/>
        </w:rPr>
      </w:pPr>
      <w:r w:rsidRPr="00B4593B">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4593B" w:rsidRPr="00B4593B">
        <w:rPr>
          <w:b/>
        </w:rPr>
        <w:t>06</w:t>
      </w:r>
      <w:r w:rsidRPr="00B4593B">
        <w:rPr>
          <w:b/>
        </w:rPr>
        <w:t xml:space="preserve"> </w:t>
      </w:r>
      <w:r w:rsidR="00B4593B" w:rsidRPr="00B4593B">
        <w:rPr>
          <w:b/>
        </w:rPr>
        <w:t>и</w:t>
      </w:r>
      <w:r w:rsidR="00B4593B">
        <w:rPr>
          <w:b/>
        </w:rPr>
        <w:t>юля</w:t>
      </w:r>
      <w:r w:rsidRPr="00B4593B">
        <w:rPr>
          <w:b/>
        </w:rPr>
        <w:t xml:space="preserve"> 201</w:t>
      </w:r>
      <w:r w:rsidR="0003059D" w:rsidRPr="00B4593B">
        <w:rPr>
          <w:b/>
        </w:rPr>
        <w:t>8</w:t>
      </w:r>
      <w:r w:rsidRPr="00B4593B">
        <w:rPr>
          <w:b/>
        </w:rPr>
        <w:t xml:space="preserve"> г. 14:00</w:t>
      </w:r>
      <w:r w:rsidRPr="00B4593B">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представлена одна Заявка – Заказчик вправе заключить Договор с единственным </w:t>
      </w:r>
      <w:r w:rsidRPr="00C22442">
        <w:rPr>
          <w:szCs w:val="24"/>
        </w:rPr>
        <w:lastRenderedPageBreak/>
        <w:t>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3B714B">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161C55" w:rsidRPr="00587F69" w14:paraId="09988E94" w14:textId="77777777" w:rsidTr="00881A7C">
        <w:trPr>
          <w:cantSplit/>
        </w:trPr>
        <w:tc>
          <w:tcPr>
            <w:tcW w:w="5184" w:type="dxa"/>
          </w:tcPr>
          <w:p w14:paraId="20F79AFA" w14:textId="77777777" w:rsidR="00161C55" w:rsidRPr="00587F69" w:rsidRDefault="00161C55" w:rsidP="00881A7C">
            <w:pPr>
              <w:tabs>
                <w:tab w:val="left" w:pos="1080"/>
              </w:tabs>
              <w:spacing w:line="240" w:lineRule="auto"/>
              <w:ind w:firstLine="0"/>
              <w:rPr>
                <w:sz w:val="24"/>
                <w:szCs w:val="24"/>
              </w:rPr>
            </w:pPr>
          </w:p>
          <w:p w14:paraId="56012031" w14:textId="77777777" w:rsidR="00161C55" w:rsidRPr="00587F69" w:rsidRDefault="00161C55" w:rsidP="00881A7C">
            <w:pPr>
              <w:tabs>
                <w:tab w:val="left" w:pos="1080"/>
              </w:tabs>
              <w:spacing w:line="240" w:lineRule="auto"/>
              <w:ind w:firstLine="0"/>
              <w:rPr>
                <w:sz w:val="24"/>
                <w:szCs w:val="24"/>
              </w:rPr>
            </w:pPr>
            <w:r w:rsidRPr="00587F69">
              <w:rPr>
                <w:sz w:val="24"/>
                <w:szCs w:val="24"/>
              </w:rPr>
              <w:t xml:space="preserve">Итоговая стоимость </w:t>
            </w:r>
          </w:p>
          <w:p w14:paraId="043CDA8F" w14:textId="77777777" w:rsidR="00161C55" w:rsidRPr="00587F69" w:rsidRDefault="00161C55" w:rsidP="00881A7C">
            <w:pPr>
              <w:tabs>
                <w:tab w:val="left" w:pos="1080"/>
              </w:tabs>
              <w:spacing w:line="240" w:lineRule="auto"/>
              <w:ind w:firstLine="0"/>
              <w:rPr>
                <w:sz w:val="24"/>
                <w:szCs w:val="24"/>
              </w:rPr>
            </w:pPr>
            <w:r w:rsidRPr="00587F69">
              <w:rPr>
                <w:sz w:val="24"/>
                <w:szCs w:val="24"/>
              </w:rPr>
              <w:t>договора, без НДС, руб.</w:t>
            </w:r>
          </w:p>
        </w:tc>
        <w:tc>
          <w:tcPr>
            <w:tcW w:w="4494" w:type="dxa"/>
          </w:tcPr>
          <w:p w14:paraId="2D9962DD" w14:textId="77777777" w:rsidR="00161C55" w:rsidRPr="00587F69" w:rsidRDefault="00161C55" w:rsidP="00881A7C">
            <w:pPr>
              <w:tabs>
                <w:tab w:val="left" w:pos="1080"/>
              </w:tabs>
              <w:spacing w:line="240" w:lineRule="auto"/>
              <w:ind w:firstLine="0"/>
              <w:rPr>
                <w:sz w:val="24"/>
                <w:szCs w:val="24"/>
              </w:rPr>
            </w:pPr>
          </w:p>
          <w:p w14:paraId="707273A0" w14:textId="77777777" w:rsidR="00161C55" w:rsidRPr="00587F69" w:rsidRDefault="00161C55" w:rsidP="00881A7C">
            <w:pPr>
              <w:tabs>
                <w:tab w:val="left" w:pos="1080"/>
              </w:tabs>
              <w:spacing w:line="240" w:lineRule="auto"/>
              <w:ind w:firstLine="0"/>
              <w:rPr>
                <w:sz w:val="24"/>
                <w:szCs w:val="24"/>
              </w:rPr>
            </w:pPr>
            <w:r w:rsidRPr="00587F69">
              <w:rPr>
                <w:sz w:val="24"/>
                <w:szCs w:val="24"/>
              </w:rPr>
              <w:t>__________________________</w:t>
            </w:r>
          </w:p>
          <w:p w14:paraId="71CABBEE" w14:textId="77777777" w:rsidR="00161C55" w:rsidRPr="00587F69" w:rsidRDefault="00161C55" w:rsidP="00881A7C">
            <w:pPr>
              <w:tabs>
                <w:tab w:val="left" w:pos="1080"/>
              </w:tabs>
              <w:spacing w:line="240" w:lineRule="auto"/>
              <w:ind w:firstLine="0"/>
              <w:rPr>
                <w:sz w:val="24"/>
                <w:szCs w:val="24"/>
              </w:rPr>
            </w:pPr>
            <w:r w:rsidRPr="00587F69">
              <w:rPr>
                <w:sz w:val="24"/>
                <w:szCs w:val="24"/>
              </w:rPr>
              <w:t>(итоговая стоимость, рублей, без НДС)</w:t>
            </w:r>
          </w:p>
        </w:tc>
      </w:tr>
      <w:tr w:rsidR="00161C55" w:rsidRPr="00587F69" w14:paraId="064D55E6" w14:textId="77777777" w:rsidTr="00881A7C">
        <w:trPr>
          <w:cantSplit/>
        </w:trPr>
        <w:tc>
          <w:tcPr>
            <w:tcW w:w="5184" w:type="dxa"/>
          </w:tcPr>
          <w:p w14:paraId="3CA273A5" w14:textId="77777777" w:rsidR="00161C55" w:rsidRPr="00587F69" w:rsidRDefault="00161C55" w:rsidP="00881A7C">
            <w:pPr>
              <w:tabs>
                <w:tab w:val="left" w:pos="1080"/>
              </w:tabs>
              <w:spacing w:line="240" w:lineRule="auto"/>
              <w:ind w:firstLine="0"/>
              <w:rPr>
                <w:sz w:val="24"/>
                <w:szCs w:val="24"/>
              </w:rPr>
            </w:pPr>
          </w:p>
          <w:p w14:paraId="3F3B5D67" w14:textId="77777777" w:rsidR="00161C55" w:rsidRPr="00587F69" w:rsidRDefault="00161C55" w:rsidP="00881A7C">
            <w:pPr>
              <w:tabs>
                <w:tab w:val="left" w:pos="1080"/>
              </w:tabs>
              <w:spacing w:line="240" w:lineRule="auto"/>
              <w:ind w:firstLine="0"/>
              <w:rPr>
                <w:sz w:val="24"/>
                <w:szCs w:val="24"/>
              </w:rPr>
            </w:pPr>
            <w:r w:rsidRPr="00587F69">
              <w:rPr>
                <w:sz w:val="24"/>
                <w:szCs w:val="24"/>
              </w:rPr>
              <w:t>кроме того НДС, руб.</w:t>
            </w:r>
          </w:p>
        </w:tc>
        <w:tc>
          <w:tcPr>
            <w:tcW w:w="4494" w:type="dxa"/>
          </w:tcPr>
          <w:p w14:paraId="637B17CD" w14:textId="77777777" w:rsidR="00161C55" w:rsidRPr="00587F69" w:rsidRDefault="00161C55" w:rsidP="00881A7C">
            <w:pPr>
              <w:tabs>
                <w:tab w:val="left" w:pos="1080"/>
              </w:tabs>
              <w:spacing w:line="240" w:lineRule="auto"/>
              <w:ind w:firstLine="0"/>
              <w:rPr>
                <w:sz w:val="24"/>
                <w:szCs w:val="24"/>
              </w:rPr>
            </w:pPr>
          </w:p>
          <w:p w14:paraId="044CF615" w14:textId="77777777" w:rsidR="00161C55" w:rsidRPr="00587F69" w:rsidRDefault="00161C55" w:rsidP="00881A7C">
            <w:pPr>
              <w:tabs>
                <w:tab w:val="left" w:pos="1080"/>
              </w:tabs>
              <w:spacing w:line="240" w:lineRule="auto"/>
              <w:ind w:firstLine="0"/>
              <w:rPr>
                <w:sz w:val="24"/>
                <w:szCs w:val="24"/>
              </w:rPr>
            </w:pPr>
            <w:r w:rsidRPr="00587F69">
              <w:rPr>
                <w:sz w:val="24"/>
                <w:szCs w:val="24"/>
              </w:rPr>
              <w:t>__________________________</w:t>
            </w:r>
          </w:p>
          <w:p w14:paraId="1789389B" w14:textId="77777777" w:rsidR="00161C55" w:rsidRPr="00587F69" w:rsidRDefault="00161C55" w:rsidP="00881A7C">
            <w:pPr>
              <w:tabs>
                <w:tab w:val="left" w:pos="1080"/>
              </w:tabs>
              <w:spacing w:line="240" w:lineRule="auto"/>
              <w:ind w:firstLine="0"/>
              <w:rPr>
                <w:sz w:val="24"/>
                <w:szCs w:val="24"/>
              </w:rPr>
            </w:pPr>
            <w:r w:rsidRPr="00587F69">
              <w:rPr>
                <w:sz w:val="24"/>
                <w:szCs w:val="24"/>
              </w:rPr>
              <w:t>(НДС по итоговой стоимости, рублей)</w:t>
            </w:r>
          </w:p>
        </w:tc>
      </w:tr>
      <w:tr w:rsidR="00161C55" w:rsidRPr="00587F69" w14:paraId="20AABCF1" w14:textId="77777777" w:rsidTr="00881A7C">
        <w:trPr>
          <w:cantSplit/>
        </w:trPr>
        <w:tc>
          <w:tcPr>
            <w:tcW w:w="5184" w:type="dxa"/>
          </w:tcPr>
          <w:p w14:paraId="5FE505E2" w14:textId="77777777" w:rsidR="00161C55" w:rsidRPr="00587F69" w:rsidRDefault="00161C55" w:rsidP="00881A7C">
            <w:pPr>
              <w:tabs>
                <w:tab w:val="left" w:pos="1080"/>
              </w:tabs>
              <w:spacing w:line="240" w:lineRule="auto"/>
              <w:ind w:firstLine="0"/>
              <w:rPr>
                <w:sz w:val="24"/>
                <w:szCs w:val="24"/>
              </w:rPr>
            </w:pPr>
          </w:p>
          <w:p w14:paraId="701FAB2E" w14:textId="77777777" w:rsidR="00161C55" w:rsidRPr="00587F69" w:rsidRDefault="00161C55" w:rsidP="00881A7C">
            <w:pPr>
              <w:tabs>
                <w:tab w:val="left" w:pos="1080"/>
              </w:tabs>
              <w:spacing w:line="240" w:lineRule="auto"/>
              <w:ind w:firstLine="0"/>
              <w:rPr>
                <w:sz w:val="24"/>
                <w:szCs w:val="24"/>
              </w:rPr>
            </w:pPr>
            <w:r w:rsidRPr="00587F69">
              <w:rPr>
                <w:sz w:val="24"/>
                <w:szCs w:val="24"/>
              </w:rPr>
              <w:t>Итого,</w:t>
            </w:r>
          </w:p>
          <w:p w14:paraId="09F6FC20" w14:textId="77777777" w:rsidR="00161C55" w:rsidRPr="00587F69" w:rsidRDefault="00161C55" w:rsidP="00881A7C">
            <w:pPr>
              <w:tabs>
                <w:tab w:val="left" w:pos="1080"/>
              </w:tabs>
              <w:spacing w:line="240" w:lineRule="auto"/>
              <w:ind w:firstLine="0"/>
              <w:rPr>
                <w:sz w:val="24"/>
                <w:szCs w:val="24"/>
              </w:rPr>
            </w:pPr>
            <w:r w:rsidRPr="00587F69">
              <w:rPr>
                <w:sz w:val="24"/>
                <w:szCs w:val="24"/>
              </w:rPr>
              <w:t xml:space="preserve">стоимость договора с НДС, руб.                </w:t>
            </w:r>
          </w:p>
        </w:tc>
        <w:tc>
          <w:tcPr>
            <w:tcW w:w="4494" w:type="dxa"/>
          </w:tcPr>
          <w:p w14:paraId="63330734" w14:textId="77777777" w:rsidR="00161C55" w:rsidRPr="00587F69" w:rsidRDefault="00161C55" w:rsidP="00881A7C">
            <w:pPr>
              <w:tabs>
                <w:tab w:val="left" w:pos="1080"/>
              </w:tabs>
              <w:spacing w:line="240" w:lineRule="auto"/>
              <w:ind w:firstLine="0"/>
              <w:rPr>
                <w:sz w:val="24"/>
                <w:szCs w:val="24"/>
              </w:rPr>
            </w:pPr>
          </w:p>
          <w:p w14:paraId="37A83CD8" w14:textId="77777777" w:rsidR="00161C55" w:rsidRPr="00587F69" w:rsidRDefault="00161C55" w:rsidP="00881A7C">
            <w:pPr>
              <w:tabs>
                <w:tab w:val="left" w:pos="1080"/>
              </w:tabs>
              <w:spacing w:line="240" w:lineRule="auto"/>
              <w:ind w:firstLine="0"/>
              <w:rPr>
                <w:sz w:val="24"/>
                <w:szCs w:val="24"/>
              </w:rPr>
            </w:pPr>
          </w:p>
          <w:p w14:paraId="4C32F3F9" w14:textId="77777777" w:rsidR="00161C55" w:rsidRPr="00587F69" w:rsidRDefault="00161C55" w:rsidP="00881A7C">
            <w:pPr>
              <w:tabs>
                <w:tab w:val="left" w:pos="1080"/>
              </w:tabs>
              <w:spacing w:line="240" w:lineRule="auto"/>
              <w:ind w:firstLine="0"/>
              <w:rPr>
                <w:sz w:val="24"/>
                <w:szCs w:val="24"/>
              </w:rPr>
            </w:pPr>
            <w:r w:rsidRPr="00587F69">
              <w:rPr>
                <w:sz w:val="24"/>
                <w:szCs w:val="24"/>
              </w:rPr>
              <w:t>__________________________</w:t>
            </w:r>
          </w:p>
          <w:p w14:paraId="59C67890" w14:textId="77777777" w:rsidR="00161C55" w:rsidRPr="00587F69" w:rsidRDefault="00161C55" w:rsidP="00881A7C">
            <w:pPr>
              <w:tabs>
                <w:tab w:val="left" w:pos="1080"/>
              </w:tabs>
              <w:spacing w:line="240" w:lineRule="auto"/>
              <w:ind w:firstLine="0"/>
              <w:rPr>
                <w:sz w:val="24"/>
                <w:szCs w:val="24"/>
              </w:rPr>
            </w:pPr>
            <w:r w:rsidRPr="00587F69">
              <w:rPr>
                <w:sz w:val="24"/>
                <w:szCs w:val="24"/>
              </w:rPr>
              <w:t>(полная итоговая стоимость, рублей, с НДС)</w:t>
            </w:r>
          </w:p>
          <w:p w14:paraId="2E0C15BD" w14:textId="77777777" w:rsidR="00161C55" w:rsidRPr="00587F69" w:rsidRDefault="00161C55" w:rsidP="00881A7C">
            <w:pPr>
              <w:tabs>
                <w:tab w:val="left" w:pos="1080"/>
              </w:tabs>
              <w:spacing w:line="240" w:lineRule="auto"/>
              <w:ind w:firstLine="0"/>
              <w:rPr>
                <w:sz w:val="24"/>
                <w:szCs w:val="24"/>
              </w:rPr>
            </w:pPr>
            <w:r w:rsidRPr="00587F69">
              <w:rPr>
                <w:sz w:val="24"/>
                <w:szCs w:val="24"/>
              </w:rPr>
              <w:t xml:space="preserve">                              </w:t>
            </w:r>
          </w:p>
        </w:tc>
      </w:tr>
      <w:tr w:rsidR="00161C55" w:rsidRPr="00587F69" w14:paraId="06C04103" w14:textId="77777777" w:rsidTr="00881A7C">
        <w:trPr>
          <w:cantSplit/>
        </w:trPr>
        <w:tc>
          <w:tcPr>
            <w:tcW w:w="5184" w:type="dxa"/>
          </w:tcPr>
          <w:p w14:paraId="511F35C1" w14:textId="77777777" w:rsidR="00161C55" w:rsidRPr="00587F69" w:rsidRDefault="00161C55" w:rsidP="00881A7C">
            <w:pPr>
              <w:tabs>
                <w:tab w:val="left" w:pos="1080"/>
              </w:tabs>
              <w:spacing w:line="240" w:lineRule="auto"/>
              <w:ind w:firstLine="0"/>
              <w:rPr>
                <w:sz w:val="24"/>
                <w:szCs w:val="24"/>
              </w:rPr>
            </w:pPr>
          </w:p>
          <w:p w14:paraId="355DFC8A" w14:textId="77777777" w:rsidR="00161C55" w:rsidRPr="00587F69" w:rsidRDefault="00161C55" w:rsidP="00881A7C">
            <w:pPr>
              <w:tabs>
                <w:tab w:val="left" w:pos="1080"/>
              </w:tabs>
              <w:spacing w:line="240" w:lineRule="auto"/>
              <w:ind w:firstLine="0"/>
              <w:rPr>
                <w:sz w:val="24"/>
                <w:szCs w:val="24"/>
              </w:rPr>
            </w:pPr>
            <w:r w:rsidRPr="00587F69">
              <w:rPr>
                <w:sz w:val="24"/>
                <w:szCs w:val="24"/>
              </w:rPr>
              <w:t>Сумма</w:t>
            </w:r>
            <w:r>
              <w:rPr>
                <w:sz w:val="24"/>
                <w:szCs w:val="24"/>
              </w:rPr>
              <w:t xml:space="preserve"> </w:t>
            </w:r>
            <w:proofErr w:type="gramStart"/>
            <w:r w:rsidRPr="00587F69">
              <w:rPr>
                <w:sz w:val="24"/>
                <w:szCs w:val="24"/>
              </w:rPr>
              <w:t>единичных</w:t>
            </w:r>
            <w:proofErr w:type="gramEnd"/>
            <w:r w:rsidRPr="00587F69">
              <w:rPr>
                <w:sz w:val="24"/>
                <w:szCs w:val="24"/>
              </w:rPr>
              <w:t xml:space="preserve"> </w:t>
            </w:r>
          </w:p>
          <w:p w14:paraId="71AE0249" w14:textId="77777777" w:rsidR="00161C55" w:rsidRDefault="00161C55" w:rsidP="00881A7C">
            <w:pPr>
              <w:tabs>
                <w:tab w:val="left" w:pos="1080"/>
              </w:tabs>
              <w:spacing w:line="240" w:lineRule="auto"/>
              <w:ind w:firstLine="0"/>
              <w:rPr>
                <w:sz w:val="24"/>
                <w:szCs w:val="24"/>
              </w:rPr>
            </w:pPr>
            <w:r>
              <w:rPr>
                <w:sz w:val="24"/>
                <w:szCs w:val="24"/>
              </w:rPr>
              <w:t>расценок на услуги</w:t>
            </w:r>
            <w:r w:rsidRPr="00587F69">
              <w:rPr>
                <w:sz w:val="24"/>
                <w:szCs w:val="24"/>
              </w:rPr>
              <w:t xml:space="preserve">, </w:t>
            </w:r>
          </w:p>
          <w:p w14:paraId="3B9AA7A6" w14:textId="77777777" w:rsidR="00161C55" w:rsidRPr="00587F69" w:rsidRDefault="00161C55" w:rsidP="00881A7C">
            <w:pPr>
              <w:tabs>
                <w:tab w:val="left" w:pos="1080"/>
              </w:tabs>
              <w:spacing w:line="240" w:lineRule="auto"/>
              <w:ind w:firstLine="0"/>
              <w:rPr>
                <w:sz w:val="24"/>
                <w:szCs w:val="24"/>
              </w:rPr>
            </w:pPr>
            <w:r w:rsidRPr="00587F69">
              <w:rPr>
                <w:sz w:val="24"/>
                <w:szCs w:val="24"/>
              </w:rPr>
              <w:t>без НДС, руб.</w:t>
            </w:r>
          </w:p>
        </w:tc>
        <w:tc>
          <w:tcPr>
            <w:tcW w:w="4494" w:type="dxa"/>
          </w:tcPr>
          <w:p w14:paraId="371E7255" w14:textId="77777777" w:rsidR="00161C55" w:rsidRPr="00587F69" w:rsidRDefault="00161C55" w:rsidP="00881A7C">
            <w:pPr>
              <w:tabs>
                <w:tab w:val="left" w:pos="1080"/>
              </w:tabs>
              <w:spacing w:line="240" w:lineRule="auto"/>
              <w:ind w:firstLine="0"/>
              <w:rPr>
                <w:sz w:val="24"/>
                <w:szCs w:val="24"/>
              </w:rPr>
            </w:pPr>
          </w:p>
          <w:p w14:paraId="2614F75B" w14:textId="77777777" w:rsidR="00161C55" w:rsidRPr="00587F69" w:rsidRDefault="00161C55" w:rsidP="00881A7C">
            <w:pPr>
              <w:tabs>
                <w:tab w:val="left" w:pos="1080"/>
              </w:tabs>
              <w:spacing w:line="240" w:lineRule="auto"/>
              <w:ind w:firstLine="0"/>
              <w:rPr>
                <w:sz w:val="24"/>
                <w:szCs w:val="24"/>
              </w:rPr>
            </w:pPr>
            <w:r w:rsidRPr="00587F69">
              <w:rPr>
                <w:sz w:val="24"/>
                <w:szCs w:val="24"/>
              </w:rPr>
              <w:t>___________________________</w:t>
            </w:r>
          </w:p>
          <w:p w14:paraId="0D6214AF" w14:textId="77777777" w:rsidR="00161C55" w:rsidRPr="00587F69" w:rsidRDefault="00161C55" w:rsidP="00881A7C">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расценок на услуги</w:t>
            </w:r>
            <w:r w:rsidRPr="00587F69">
              <w:rPr>
                <w:sz w:val="24"/>
                <w:szCs w:val="24"/>
              </w:rPr>
              <w:t>, рублей, без НДС)</w:t>
            </w:r>
          </w:p>
        </w:tc>
      </w:tr>
      <w:tr w:rsidR="00161C55" w:rsidRPr="00587F69" w14:paraId="3C77436A" w14:textId="77777777" w:rsidTr="00881A7C">
        <w:trPr>
          <w:cantSplit/>
        </w:trPr>
        <w:tc>
          <w:tcPr>
            <w:tcW w:w="5184" w:type="dxa"/>
          </w:tcPr>
          <w:p w14:paraId="188AD5DA" w14:textId="77777777" w:rsidR="00161C55" w:rsidRPr="00587F69" w:rsidRDefault="00161C55" w:rsidP="00881A7C">
            <w:pPr>
              <w:tabs>
                <w:tab w:val="left" w:pos="1080"/>
              </w:tabs>
              <w:spacing w:line="240" w:lineRule="auto"/>
              <w:ind w:firstLine="0"/>
              <w:rPr>
                <w:sz w:val="24"/>
                <w:szCs w:val="24"/>
              </w:rPr>
            </w:pPr>
          </w:p>
          <w:p w14:paraId="213AC3CB" w14:textId="77777777" w:rsidR="00161C55" w:rsidRPr="00587F69" w:rsidRDefault="00161C55" w:rsidP="00881A7C">
            <w:pPr>
              <w:tabs>
                <w:tab w:val="left" w:pos="1080"/>
              </w:tabs>
              <w:spacing w:line="240" w:lineRule="auto"/>
              <w:ind w:firstLine="0"/>
              <w:rPr>
                <w:sz w:val="24"/>
                <w:szCs w:val="24"/>
              </w:rPr>
            </w:pPr>
            <w:r w:rsidRPr="00587F69">
              <w:rPr>
                <w:sz w:val="24"/>
                <w:szCs w:val="24"/>
              </w:rPr>
              <w:t>кроме того НДС, руб.</w:t>
            </w:r>
          </w:p>
        </w:tc>
        <w:tc>
          <w:tcPr>
            <w:tcW w:w="4494" w:type="dxa"/>
          </w:tcPr>
          <w:p w14:paraId="6676140B" w14:textId="77777777" w:rsidR="00161C55" w:rsidRPr="00587F69" w:rsidRDefault="00161C55" w:rsidP="00881A7C">
            <w:pPr>
              <w:tabs>
                <w:tab w:val="left" w:pos="1080"/>
              </w:tabs>
              <w:spacing w:line="240" w:lineRule="auto"/>
              <w:ind w:firstLine="0"/>
              <w:rPr>
                <w:sz w:val="24"/>
                <w:szCs w:val="24"/>
              </w:rPr>
            </w:pPr>
          </w:p>
          <w:p w14:paraId="5AEBC6E8" w14:textId="77777777" w:rsidR="00161C55" w:rsidRPr="00587F69" w:rsidRDefault="00161C55" w:rsidP="00881A7C">
            <w:pPr>
              <w:tabs>
                <w:tab w:val="left" w:pos="1080"/>
              </w:tabs>
              <w:spacing w:line="240" w:lineRule="auto"/>
              <w:ind w:firstLine="0"/>
              <w:rPr>
                <w:sz w:val="24"/>
                <w:szCs w:val="24"/>
              </w:rPr>
            </w:pPr>
            <w:r w:rsidRPr="00587F69">
              <w:rPr>
                <w:sz w:val="24"/>
                <w:szCs w:val="24"/>
              </w:rPr>
              <w:t>_________________________</w:t>
            </w:r>
          </w:p>
          <w:p w14:paraId="223A951D" w14:textId="77777777" w:rsidR="00161C55" w:rsidRPr="00587F69" w:rsidRDefault="00161C55" w:rsidP="00881A7C">
            <w:pPr>
              <w:tabs>
                <w:tab w:val="left" w:pos="1080"/>
              </w:tabs>
              <w:spacing w:line="240" w:lineRule="auto"/>
              <w:ind w:firstLine="0"/>
              <w:rPr>
                <w:sz w:val="24"/>
                <w:szCs w:val="24"/>
              </w:rPr>
            </w:pPr>
            <w:r w:rsidRPr="00587F69">
              <w:rPr>
                <w:sz w:val="24"/>
                <w:szCs w:val="24"/>
              </w:rPr>
              <w:t>(НДС по стоимости</w:t>
            </w:r>
            <w:r>
              <w:rPr>
                <w:sz w:val="24"/>
                <w:szCs w:val="24"/>
              </w:rPr>
              <w:t xml:space="preserve"> суммы</w:t>
            </w:r>
            <w:r w:rsidRPr="00587F69">
              <w:rPr>
                <w:sz w:val="24"/>
                <w:szCs w:val="24"/>
              </w:rPr>
              <w:t xml:space="preserve"> единичных </w:t>
            </w:r>
            <w:r>
              <w:rPr>
                <w:sz w:val="24"/>
                <w:szCs w:val="24"/>
              </w:rPr>
              <w:t>расценок на услуги</w:t>
            </w:r>
            <w:r w:rsidRPr="00587F69">
              <w:rPr>
                <w:sz w:val="24"/>
                <w:szCs w:val="24"/>
              </w:rPr>
              <w:t>, рублей)</w:t>
            </w:r>
          </w:p>
        </w:tc>
      </w:tr>
      <w:tr w:rsidR="00161C55" w:rsidRPr="00587F69" w14:paraId="3E69C3A9" w14:textId="77777777" w:rsidTr="00881A7C">
        <w:trPr>
          <w:cantSplit/>
        </w:trPr>
        <w:tc>
          <w:tcPr>
            <w:tcW w:w="5184" w:type="dxa"/>
          </w:tcPr>
          <w:p w14:paraId="46621718" w14:textId="77777777" w:rsidR="00161C55" w:rsidRPr="00587F69" w:rsidRDefault="00161C55" w:rsidP="00881A7C">
            <w:pPr>
              <w:tabs>
                <w:tab w:val="left" w:pos="1080"/>
              </w:tabs>
              <w:spacing w:line="240" w:lineRule="auto"/>
              <w:ind w:firstLine="0"/>
              <w:rPr>
                <w:sz w:val="24"/>
                <w:szCs w:val="24"/>
              </w:rPr>
            </w:pPr>
          </w:p>
          <w:p w14:paraId="3C1CC88A" w14:textId="77777777" w:rsidR="00161C55" w:rsidRPr="00587F69" w:rsidRDefault="00161C55" w:rsidP="00881A7C">
            <w:pPr>
              <w:tabs>
                <w:tab w:val="left" w:pos="1080"/>
              </w:tabs>
              <w:spacing w:line="240" w:lineRule="auto"/>
              <w:ind w:firstLine="0"/>
              <w:rPr>
                <w:sz w:val="24"/>
                <w:szCs w:val="24"/>
              </w:rPr>
            </w:pPr>
            <w:r w:rsidRPr="00587F69">
              <w:rPr>
                <w:sz w:val="24"/>
                <w:szCs w:val="24"/>
              </w:rPr>
              <w:t xml:space="preserve">Сумма </w:t>
            </w:r>
            <w:proofErr w:type="gramStart"/>
            <w:r w:rsidRPr="00587F69">
              <w:rPr>
                <w:sz w:val="24"/>
                <w:szCs w:val="24"/>
              </w:rPr>
              <w:t>единичных</w:t>
            </w:r>
            <w:proofErr w:type="gramEnd"/>
            <w:r w:rsidRPr="00587F69">
              <w:rPr>
                <w:sz w:val="24"/>
                <w:szCs w:val="24"/>
              </w:rPr>
              <w:t xml:space="preserve"> </w:t>
            </w:r>
          </w:p>
          <w:p w14:paraId="37462149" w14:textId="77777777" w:rsidR="00161C55" w:rsidRPr="00587F69" w:rsidRDefault="00161C55" w:rsidP="00881A7C">
            <w:pPr>
              <w:tabs>
                <w:tab w:val="left" w:pos="1080"/>
              </w:tabs>
              <w:spacing w:line="240" w:lineRule="auto"/>
              <w:ind w:firstLine="0"/>
              <w:rPr>
                <w:sz w:val="24"/>
                <w:szCs w:val="24"/>
              </w:rPr>
            </w:pPr>
            <w:r w:rsidRPr="00587F69">
              <w:rPr>
                <w:sz w:val="24"/>
                <w:szCs w:val="24"/>
              </w:rPr>
              <w:t xml:space="preserve">расценок </w:t>
            </w:r>
            <w:r>
              <w:rPr>
                <w:sz w:val="24"/>
                <w:szCs w:val="24"/>
              </w:rPr>
              <w:t>на услуги</w:t>
            </w:r>
            <w:r w:rsidRPr="00587F69">
              <w:rPr>
                <w:sz w:val="24"/>
                <w:szCs w:val="24"/>
              </w:rPr>
              <w:t>, с НДС, руб.</w:t>
            </w:r>
          </w:p>
        </w:tc>
        <w:tc>
          <w:tcPr>
            <w:tcW w:w="4494" w:type="dxa"/>
          </w:tcPr>
          <w:p w14:paraId="1877CE7B" w14:textId="77777777" w:rsidR="00161C55" w:rsidRPr="00587F69" w:rsidRDefault="00161C55" w:rsidP="00881A7C">
            <w:pPr>
              <w:tabs>
                <w:tab w:val="left" w:pos="1080"/>
              </w:tabs>
              <w:spacing w:line="240" w:lineRule="auto"/>
              <w:ind w:firstLine="0"/>
              <w:rPr>
                <w:sz w:val="24"/>
                <w:szCs w:val="24"/>
              </w:rPr>
            </w:pPr>
          </w:p>
          <w:p w14:paraId="4738F9CF" w14:textId="77777777" w:rsidR="00161C55" w:rsidRPr="00587F69" w:rsidRDefault="00161C55" w:rsidP="00881A7C">
            <w:pPr>
              <w:tabs>
                <w:tab w:val="left" w:pos="1080"/>
              </w:tabs>
              <w:spacing w:line="240" w:lineRule="auto"/>
              <w:ind w:firstLine="0"/>
              <w:rPr>
                <w:sz w:val="24"/>
                <w:szCs w:val="24"/>
              </w:rPr>
            </w:pPr>
            <w:r w:rsidRPr="00587F69">
              <w:rPr>
                <w:sz w:val="24"/>
                <w:szCs w:val="24"/>
              </w:rPr>
              <w:t>___________________________</w:t>
            </w:r>
          </w:p>
          <w:p w14:paraId="6FD44BB8" w14:textId="77777777" w:rsidR="00161C55" w:rsidRPr="00587F69" w:rsidRDefault="00161C55" w:rsidP="00881A7C">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расценок на услуги</w:t>
            </w:r>
            <w:r w:rsidRPr="00587F69">
              <w:rPr>
                <w:sz w:val="24"/>
                <w:szCs w:val="24"/>
              </w:rPr>
              <w:t>, рублей, с НДС)</w:t>
            </w:r>
          </w:p>
        </w:tc>
      </w:tr>
      <w:tr w:rsidR="00161C55" w:rsidRPr="002436AB" w14:paraId="5F45F8F1" w14:textId="77777777" w:rsidTr="00881A7C">
        <w:trPr>
          <w:cantSplit/>
        </w:trPr>
        <w:tc>
          <w:tcPr>
            <w:tcW w:w="5184" w:type="dxa"/>
          </w:tcPr>
          <w:p w14:paraId="7A8400EF" w14:textId="77777777" w:rsidR="00161C55" w:rsidRPr="002436AB" w:rsidRDefault="00161C55" w:rsidP="00881A7C">
            <w:pPr>
              <w:tabs>
                <w:tab w:val="left" w:pos="1080"/>
              </w:tabs>
              <w:spacing w:line="240" w:lineRule="auto"/>
              <w:ind w:firstLine="0"/>
            </w:pPr>
          </w:p>
        </w:tc>
        <w:tc>
          <w:tcPr>
            <w:tcW w:w="4494" w:type="dxa"/>
          </w:tcPr>
          <w:p w14:paraId="3524C929" w14:textId="77777777" w:rsidR="00161C55" w:rsidRPr="002436AB" w:rsidRDefault="00161C55" w:rsidP="00881A7C">
            <w:pPr>
              <w:tabs>
                <w:tab w:val="left" w:pos="1080"/>
              </w:tabs>
              <w:spacing w:line="240" w:lineRule="auto"/>
              <w:ind w:firstLine="0"/>
            </w:pP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 xml:space="preserve">при подаче заявки коллективным участником указывается лидер и состав коллективного </w:t>
      </w:r>
      <w:r w:rsidR="00DD014F" w:rsidRPr="002436AB">
        <w:rPr>
          <w:i/>
        </w:rPr>
        <w:lastRenderedPageBreak/>
        <w:t>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57B3D9D" w14:textId="77777777" w:rsidR="00452A2E" w:rsidRDefault="00452A2E" w:rsidP="00452A2E">
      <w:pPr>
        <w:widowControl w:val="0"/>
        <w:tabs>
          <w:tab w:val="left" w:pos="0"/>
          <w:tab w:val="num" w:pos="1134"/>
        </w:tabs>
        <w:jc w:val="center"/>
        <w:outlineLvl w:val="1"/>
        <w:rPr>
          <w:b/>
          <w:sz w:val="26"/>
          <w:szCs w:val="26"/>
        </w:rPr>
      </w:pPr>
      <w:r>
        <w:rPr>
          <w:b/>
          <w:sz w:val="26"/>
          <w:szCs w:val="26"/>
        </w:rPr>
        <w:t>Согласие на обработку персональных данных</w:t>
      </w:r>
    </w:p>
    <w:p w14:paraId="13F7B915" w14:textId="77777777" w:rsidR="00452A2E" w:rsidRDefault="00452A2E" w:rsidP="00452A2E">
      <w:pPr>
        <w:widowControl w:val="0"/>
        <w:tabs>
          <w:tab w:val="left" w:pos="0"/>
        </w:tabs>
        <w:jc w:val="center"/>
        <w:rPr>
          <w:b/>
          <w:snapToGrid w:val="0"/>
          <w:sz w:val="26"/>
          <w:szCs w:val="26"/>
        </w:rPr>
      </w:pPr>
      <w:r>
        <w:rPr>
          <w:b/>
          <w:snapToGrid w:val="0"/>
          <w:sz w:val="26"/>
          <w:szCs w:val="26"/>
        </w:rPr>
        <w:t>от «_____» ____________ 20____ г.</w:t>
      </w:r>
    </w:p>
    <w:p w14:paraId="218416A6" w14:textId="77777777" w:rsidR="00452A2E" w:rsidRDefault="00452A2E" w:rsidP="00452A2E">
      <w:pPr>
        <w:widowControl w:val="0"/>
        <w:rPr>
          <w:sz w:val="26"/>
          <w:szCs w:val="26"/>
        </w:rPr>
      </w:pPr>
    </w:p>
    <w:p w14:paraId="6365A4BC" w14:textId="77777777" w:rsidR="00452A2E" w:rsidRPr="00754E8C" w:rsidRDefault="00452A2E" w:rsidP="00452A2E">
      <w:pPr>
        <w:widowControl w:val="0"/>
        <w:autoSpaceDE w:val="0"/>
        <w:autoSpaceDN w:val="0"/>
        <w:adjustRightInd w:val="0"/>
        <w:spacing w:line="240" w:lineRule="auto"/>
        <w:ind w:firstLine="708"/>
        <w:rPr>
          <w:snapToGrid w:val="0"/>
          <w:sz w:val="24"/>
          <w:szCs w:val="24"/>
        </w:rPr>
      </w:pPr>
      <w:r w:rsidRPr="00754E8C">
        <w:rPr>
          <w:snapToGrid w:val="0"/>
          <w:sz w:val="24"/>
          <w:szCs w:val="24"/>
        </w:rPr>
        <w:t>Настоящим, ________________________________________________________,</w:t>
      </w:r>
    </w:p>
    <w:p w14:paraId="4D6DB69C" w14:textId="77777777" w:rsidR="00452A2E" w:rsidRPr="00754E8C" w:rsidRDefault="00452A2E" w:rsidP="00452A2E">
      <w:pPr>
        <w:widowControl w:val="0"/>
        <w:autoSpaceDE w:val="0"/>
        <w:autoSpaceDN w:val="0"/>
        <w:adjustRightInd w:val="0"/>
        <w:spacing w:line="240" w:lineRule="auto"/>
        <w:jc w:val="center"/>
        <w:rPr>
          <w:b/>
          <w:i/>
          <w:sz w:val="24"/>
          <w:szCs w:val="24"/>
        </w:rPr>
      </w:pPr>
      <w:proofErr w:type="gramStart"/>
      <w:r w:rsidRPr="00754E8C">
        <w:rPr>
          <w:b/>
          <w:i/>
          <w:sz w:val="24"/>
          <w:szCs w:val="24"/>
        </w:rPr>
        <w:t>(указывается</w:t>
      </w:r>
      <w:r w:rsidRPr="00754E8C">
        <w:rPr>
          <w:sz w:val="24"/>
          <w:szCs w:val="24"/>
        </w:rPr>
        <w:t xml:space="preserve"> </w:t>
      </w:r>
      <w:r w:rsidRPr="00754E8C">
        <w:rPr>
          <w:b/>
          <w:i/>
          <w:sz w:val="24"/>
          <w:szCs w:val="24"/>
        </w:rPr>
        <w:t>полное наименование участника закупочной процедуры</w:t>
      </w:r>
      <w:proofErr w:type="gramEnd"/>
    </w:p>
    <w:p w14:paraId="0503513F" w14:textId="77777777" w:rsidR="00452A2E" w:rsidRPr="00754E8C" w:rsidRDefault="00452A2E" w:rsidP="00452A2E">
      <w:pPr>
        <w:widowControl w:val="0"/>
        <w:autoSpaceDE w:val="0"/>
        <w:autoSpaceDN w:val="0"/>
        <w:adjustRightInd w:val="0"/>
        <w:spacing w:line="240" w:lineRule="auto"/>
        <w:jc w:val="center"/>
        <w:rPr>
          <w:sz w:val="24"/>
          <w:szCs w:val="24"/>
        </w:rPr>
      </w:pPr>
      <w:r w:rsidRPr="00754E8C">
        <w:rPr>
          <w:b/>
          <w:i/>
          <w:sz w:val="24"/>
          <w:szCs w:val="24"/>
        </w:rPr>
        <w:t>______________________________________________________________________________________(потенциального контрагента), контрагента)</w:t>
      </w:r>
    </w:p>
    <w:p w14:paraId="6B5097CE" w14:textId="77777777" w:rsidR="00452A2E" w:rsidRPr="00754E8C" w:rsidRDefault="00452A2E" w:rsidP="00452A2E">
      <w:pPr>
        <w:widowControl w:val="0"/>
        <w:autoSpaceDE w:val="0"/>
        <w:autoSpaceDN w:val="0"/>
        <w:adjustRightInd w:val="0"/>
        <w:spacing w:line="240" w:lineRule="auto"/>
        <w:ind w:firstLine="709"/>
        <w:rPr>
          <w:sz w:val="24"/>
          <w:szCs w:val="24"/>
        </w:rPr>
      </w:pPr>
      <w:r w:rsidRPr="00754E8C">
        <w:rPr>
          <w:sz w:val="24"/>
          <w:szCs w:val="24"/>
        </w:rPr>
        <w:t>Адрес регистрации: _______________________________________________________,</w:t>
      </w:r>
    </w:p>
    <w:p w14:paraId="0DDCA357" w14:textId="77777777" w:rsidR="00452A2E" w:rsidRPr="00754E8C" w:rsidRDefault="00452A2E" w:rsidP="00452A2E">
      <w:pPr>
        <w:widowControl w:val="0"/>
        <w:autoSpaceDE w:val="0"/>
        <w:autoSpaceDN w:val="0"/>
        <w:adjustRightInd w:val="0"/>
        <w:spacing w:line="240" w:lineRule="auto"/>
        <w:ind w:left="708" w:firstLine="1"/>
        <w:rPr>
          <w:b/>
          <w:i/>
          <w:sz w:val="24"/>
          <w:szCs w:val="24"/>
        </w:rPr>
      </w:pPr>
      <w:r w:rsidRPr="00754E8C">
        <w:rPr>
          <w:sz w:val="24"/>
          <w:szCs w:val="24"/>
        </w:rPr>
        <w:t xml:space="preserve">Свидетельство о регистрации: ______________________________________________ </w:t>
      </w:r>
      <w:r w:rsidRPr="00754E8C">
        <w:rPr>
          <w:b/>
          <w:i/>
          <w:sz w:val="24"/>
          <w:szCs w:val="24"/>
        </w:rPr>
        <w:t>ИНН__________________________</w:t>
      </w:r>
    </w:p>
    <w:p w14:paraId="6472EA7D" w14:textId="77777777" w:rsidR="00452A2E" w:rsidRPr="00754E8C" w:rsidRDefault="00452A2E" w:rsidP="00452A2E">
      <w:pPr>
        <w:widowControl w:val="0"/>
        <w:autoSpaceDE w:val="0"/>
        <w:autoSpaceDN w:val="0"/>
        <w:adjustRightInd w:val="0"/>
        <w:spacing w:line="240" w:lineRule="auto"/>
        <w:ind w:firstLine="709"/>
        <w:rPr>
          <w:b/>
          <w:i/>
          <w:sz w:val="24"/>
          <w:szCs w:val="24"/>
        </w:rPr>
      </w:pPr>
      <w:r w:rsidRPr="00754E8C">
        <w:rPr>
          <w:b/>
          <w:i/>
          <w:sz w:val="24"/>
          <w:szCs w:val="24"/>
        </w:rPr>
        <w:t>КПП__________________________</w:t>
      </w:r>
    </w:p>
    <w:p w14:paraId="279AABDB" w14:textId="77777777" w:rsidR="00452A2E" w:rsidRPr="00754E8C" w:rsidRDefault="00452A2E" w:rsidP="00452A2E">
      <w:pPr>
        <w:widowControl w:val="0"/>
        <w:autoSpaceDE w:val="0"/>
        <w:autoSpaceDN w:val="0"/>
        <w:adjustRightInd w:val="0"/>
        <w:spacing w:line="240" w:lineRule="auto"/>
        <w:ind w:firstLine="708"/>
        <w:rPr>
          <w:sz w:val="24"/>
          <w:szCs w:val="24"/>
        </w:rPr>
      </w:pPr>
      <w:r w:rsidRPr="00754E8C">
        <w:rPr>
          <w:b/>
          <w:i/>
          <w:sz w:val="24"/>
          <w:szCs w:val="24"/>
        </w:rPr>
        <w:t>ОГРН_________________________</w:t>
      </w:r>
      <w:r w:rsidRPr="00754E8C">
        <w:rPr>
          <w:sz w:val="24"/>
          <w:szCs w:val="24"/>
        </w:rPr>
        <w:t>,</w:t>
      </w:r>
    </w:p>
    <w:p w14:paraId="73BFC05B" w14:textId="77777777" w:rsidR="00452A2E" w:rsidRPr="00754E8C" w:rsidRDefault="00452A2E" w:rsidP="00452A2E">
      <w:pPr>
        <w:widowControl w:val="0"/>
        <w:autoSpaceDE w:val="0"/>
        <w:autoSpaceDN w:val="0"/>
        <w:adjustRightInd w:val="0"/>
        <w:spacing w:line="240" w:lineRule="auto"/>
        <w:rPr>
          <w:b/>
          <w:i/>
          <w:sz w:val="24"/>
          <w:szCs w:val="24"/>
        </w:rPr>
      </w:pPr>
      <w:r w:rsidRPr="00754E8C">
        <w:rPr>
          <w:sz w:val="24"/>
          <w:szCs w:val="24"/>
        </w:rPr>
        <w:t>в лице</w:t>
      </w:r>
      <w:r w:rsidRPr="00754E8C">
        <w:rPr>
          <w:b/>
          <w:i/>
          <w:sz w:val="24"/>
          <w:szCs w:val="24"/>
        </w:rPr>
        <w:t xml:space="preserve"> ___________________________________________________________________</w:t>
      </w:r>
    </w:p>
    <w:p w14:paraId="1E434E0F" w14:textId="77777777" w:rsidR="00452A2E" w:rsidRPr="00754E8C" w:rsidRDefault="00452A2E" w:rsidP="00452A2E">
      <w:pPr>
        <w:autoSpaceDE w:val="0"/>
        <w:autoSpaceDN w:val="0"/>
        <w:adjustRightInd w:val="0"/>
        <w:spacing w:line="240" w:lineRule="auto"/>
        <w:ind w:firstLine="540"/>
        <w:jc w:val="center"/>
        <w:rPr>
          <w:b/>
          <w:bCs w:val="0"/>
          <w:i/>
          <w:iCs/>
          <w:sz w:val="24"/>
          <w:szCs w:val="24"/>
        </w:rPr>
      </w:pPr>
      <w:proofErr w:type="gramStart"/>
      <w:r w:rsidRPr="00754E8C">
        <w:rPr>
          <w:b/>
          <w:i/>
          <w:sz w:val="24"/>
          <w:szCs w:val="24"/>
        </w:rPr>
        <w:t>(указывается Ф.И.О.,</w:t>
      </w:r>
      <w:r w:rsidRPr="00754E8C">
        <w:rPr>
          <w:b/>
          <w:i/>
          <w:iCs/>
          <w:sz w:val="24"/>
          <w:szCs w:val="24"/>
        </w:rPr>
        <w:t xml:space="preserve"> адрес, номер основного документа, удостоверяющего его личность,</w:t>
      </w:r>
      <w:proofErr w:type="gramEnd"/>
    </w:p>
    <w:p w14:paraId="1716579D" w14:textId="77777777" w:rsidR="00452A2E" w:rsidRPr="00754E8C" w:rsidRDefault="00452A2E" w:rsidP="00452A2E">
      <w:pPr>
        <w:spacing w:line="240" w:lineRule="auto"/>
        <w:rPr>
          <w:sz w:val="24"/>
          <w:szCs w:val="24"/>
        </w:rPr>
      </w:pPr>
      <w:r w:rsidRPr="00754E8C">
        <w:rPr>
          <w:b/>
          <w:i/>
          <w:iCs/>
          <w:sz w:val="24"/>
          <w:szCs w:val="24"/>
        </w:rPr>
        <w:t>_____________________________________________________________________________________,</w:t>
      </w:r>
    </w:p>
    <w:p w14:paraId="4F2BE46C" w14:textId="77777777" w:rsidR="00452A2E" w:rsidRPr="00754E8C" w:rsidRDefault="00452A2E" w:rsidP="00452A2E">
      <w:pPr>
        <w:autoSpaceDE w:val="0"/>
        <w:autoSpaceDN w:val="0"/>
        <w:adjustRightInd w:val="0"/>
        <w:spacing w:line="240" w:lineRule="auto"/>
        <w:ind w:firstLine="540"/>
        <w:jc w:val="center"/>
        <w:rPr>
          <w:b/>
          <w:bCs w:val="0"/>
          <w:i/>
          <w:iCs/>
          <w:sz w:val="24"/>
          <w:szCs w:val="24"/>
        </w:rPr>
      </w:pPr>
      <w:r w:rsidRPr="00754E8C">
        <w:rPr>
          <w:b/>
          <w:i/>
          <w:iCs/>
          <w:sz w:val="24"/>
          <w:szCs w:val="24"/>
        </w:rPr>
        <w:t>сведения о дате выдачи указанного документа и выдавшем его органе)*</w:t>
      </w:r>
    </w:p>
    <w:p w14:paraId="61E6DA86" w14:textId="77777777" w:rsidR="00452A2E" w:rsidRPr="00754E8C" w:rsidRDefault="00452A2E" w:rsidP="00452A2E">
      <w:pPr>
        <w:widowControl w:val="0"/>
        <w:autoSpaceDE w:val="0"/>
        <w:autoSpaceDN w:val="0"/>
        <w:adjustRightInd w:val="0"/>
        <w:spacing w:line="240" w:lineRule="auto"/>
        <w:rPr>
          <w:sz w:val="24"/>
          <w:szCs w:val="24"/>
        </w:rPr>
      </w:pPr>
      <w:proofErr w:type="gramStart"/>
      <w:r w:rsidRPr="00754E8C">
        <w:rPr>
          <w:b/>
          <w:i/>
          <w:sz w:val="24"/>
          <w:szCs w:val="24"/>
        </w:rPr>
        <w:t>действующего</w:t>
      </w:r>
      <w:proofErr w:type="gramEnd"/>
      <w:r w:rsidRPr="00754E8C">
        <w:rPr>
          <w:b/>
          <w:i/>
          <w:sz w:val="24"/>
          <w:szCs w:val="24"/>
        </w:rPr>
        <w:t xml:space="preserve"> на основании _____________________________</w:t>
      </w:r>
      <w:r w:rsidRPr="00754E8C">
        <w:rPr>
          <w:i/>
          <w:sz w:val="24"/>
          <w:szCs w:val="24"/>
        </w:rPr>
        <w:t>,</w:t>
      </w:r>
      <w:r w:rsidRPr="00754E8C">
        <w:rPr>
          <w:b/>
          <w:i/>
          <w:sz w:val="24"/>
          <w:szCs w:val="24"/>
        </w:rPr>
        <w:t xml:space="preserve"> </w:t>
      </w:r>
      <w:r w:rsidRPr="00754E8C">
        <w:rPr>
          <w:sz w:val="24"/>
          <w:szCs w:val="24"/>
        </w:rPr>
        <w:t xml:space="preserve">дает свое согласие </w:t>
      </w:r>
      <w:r w:rsidRPr="00754E8C">
        <w:rPr>
          <w:b/>
          <w:snapToGrid w:val="0"/>
          <w:sz w:val="24"/>
          <w:szCs w:val="24"/>
        </w:rPr>
        <w:t>________«____________»</w:t>
      </w:r>
      <w:r w:rsidRPr="00754E8C">
        <w:rPr>
          <w:snapToGrid w:val="0"/>
          <w:sz w:val="24"/>
          <w:szCs w:val="24"/>
        </w:rPr>
        <w:t>, зарегистрированному по адресу:_______________,</w:t>
      </w:r>
      <w:r w:rsidRPr="00754E8C">
        <w:rPr>
          <w:b/>
          <w:i/>
          <w:sz w:val="24"/>
          <w:szCs w:val="24"/>
        </w:rPr>
        <w:t xml:space="preserve"> </w:t>
      </w:r>
      <w:proofErr w:type="gramStart"/>
      <w:r w:rsidRPr="00754E8C">
        <w:rPr>
          <w:b/>
          <w:snapToGrid w:val="0"/>
          <w:sz w:val="24"/>
          <w:szCs w:val="24"/>
        </w:rPr>
        <w:t xml:space="preserve">ДЗО _________«_________________» </w:t>
      </w:r>
      <w:r w:rsidRPr="00754E8C">
        <w:rPr>
          <w:b/>
          <w:i/>
          <w:sz w:val="24"/>
          <w:szCs w:val="24"/>
        </w:rPr>
        <w:t xml:space="preserve">(указывается организационно-правовая форма и полное наименование),** </w:t>
      </w:r>
      <w:r w:rsidRPr="00754E8C">
        <w:rPr>
          <w:snapToGrid w:val="0"/>
          <w:sz w:val="24"/>
          <w:szCs w:val="24"/>
        </w:rPr>
        <w:t xml:space="preserve">зарегистрированному по адресу:_____________ </w:t>
      </w:r>
      <w:r w:rsidRPr="00754E8C">
        <w:rPr>
          <w:sz w:val="24"/>
          <w:szCs w:val="24"/>
        </w:rPr>
        <w:t>и</w:t>
      </w:r>
      <w:r w:rsidRPr="00754E8C">
        <w:rPr>
          <w:i/>
          <w:sz w:val="24"/>
          <w:szCs w:val="24"/>
        </w:rPr>
        <w:t xml:space="preserve"> </w:t>
      </w:r>
      <w:r w:rsidRPr="00754E8C">
        <w:rPr>
          <w:b/>
          <w:sz w:val="24"/>
          <w:szCs w:val="24"/>
        </w:rPr>
        <w:t>Публичному акционерному обществу  «Российские сети»</w:t>
      </w:r>
      <w:r w:rsidRPr="00754E8C">
        <w:rPr>
          <w:sz w:val="24"/>
          <w:szCs w:val="24"/>
        </w:rPr>
        <w:t xml:space="preserve">, </w:t>
      </w:r>
      <w:r w:rsidRPr="00754E8C">
        <w:rPr>
          <w:snapToGrid w:val="0"/>
          <w:sz w:val="24"/>
          <w:szCs w:val="24"/>
        </w:rPr>
        <w:t xml:space="preserve">зарегистрированному по адресу: </w:t>
      </w:r>
      <w:r w:rsidRPr="00754E8C">
        <w:rPr>
          <w:snapToGrid w:val="0"/>
          <w:sz w:val="24"/>
          <w:szCs w:val="24"/>
        </w:rPr>
        <w:br/>
        <w:t>г. Москва, ул. Беловежская, 4, в отношении</w:t>
      </w:r>
      <w:r w:rsidRPr="00754E8C">
        <w:rPr>
          <w:sz w:val="24"/>
          <w:szCs w:val="24"/>
        </w:rPr>
        <w:t xml:space="preserve"> следующего перечня персональных данных руководителей и собственников (участников, учредителей, акционеров), </w:t>
      </w:r>
      <w:r w:rsidRPr="00754E8C">
        <w:rPr>
          <w:sz w:val="24"/>
          <w:szCs w:val="24"/>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754E8C">
        <w:rPr>
          <w:sz w:val="24"/>
          <w:szCs w:val="24"/>
        </w:rPr>
        <w:t>субконтрагентов</w:t>
      </w:r>
      <w:proofErr w:type="spellEnd"/>
      <w:r w:rsidRPr="00754E8C">
        <w:rPr>
          <w:sz w:val="24"/>
          <w:szCs w:val="24"/>
        </w:rPr>
        <w:t xml:space="preserve">: </w:t>
      </w:r>
      <w:r w:rsidRPr="00754E8C">
        <w:rPr>
          <w:snapToGrid w:val="0"/>
          <w:sz w:val="24"/>
          <w:szCs w:val="24"/>
        </w:rPr>
        <w:t>фамилия имя отчество, серия и номер документа, удостоверяющего личность, сведения</w:t>
      </w:r>
      <w:proofErr w:type="gramEnd"/>
      <w:r w:rsidRPr="00754E8C">
        <w:rPr>
          <w:snapToGrid w:val="0"/>
          <w:sz w:val="24"/>
          <w:szCs w:val="24"/>
        </w:rPr>
        <w:t xml:space="preserve"> </w:t>
      </w:r>
      <w:proofErr w:type="gramStart"/>
      <w:r w:rsidRPr="00754E8C">
        <w:rPr>
          <w:snapToGrid w:val="0"/>
          <w:sz w:val="24"/>
          <w:szCs w:val="24"/>
        </w:rPr>
        <w:t xml:space="preserve">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54E8C">
        <w:rPr>
          <w:sz w:val="24"/>
          <w:szCs w:val="24"/>
        </w:rPr>
        <w:t xml:space="preserve">в том числе с использованием информационных систем, </w:t>
      </w:r>
      <w:r w:rsidRPr="00754E8C">
        <w:rPr>
          <w:sz w:val="24"/>
          <w:szCs w:val="24"/>
        </w:rPr>
        <w:br/>
        <w:t xml:space="preserve">а также на представление указанной информации в уполномоченные государственные органы (Минэнерго России, </w:t>
      </w:r>
      <w:proofErr w:type="spellStart"/>
      <w:r w:rsidRPr="00754E8C">
        <w:rPr>
          <w:sz w:val="24"/>
          <w:szCs w:val="24"/>
        </w:rPr>
        <w:t>Росфинмониторинг</w:t>
      </w:r>
      <w:proofErr w:type="spellEnd"/>
      <w:r w:rsidRPr="00754E8C">
        <w:rPr>
          <w:sz w:val="24"/>
          <w:szCs w:val="24"/>
        </w:rPr>
        <w:t xml:space="preserve"> России, ФНС России) и подтверждает, что получил согласие на обработку персональных данных от</w:t>
      </w:r>
      <w:proofErr w:type="gramEnd"/>
      <w:r w:rsidRPr="00754E8C">
        <w:rPr>
          <w:sz w:val="24"/>
          <w:szCs w:val="24"/>
        </w:rPr>
        <w:t xml:space="preserve"> всех своих собственников (участников, учредителей, акционеров) </w:t>
      </w:r>
      <w:r w:rsidRPr="00754E8C">
        <w:rPr>
          <w:sz w:val="24"/>
          <w:szCs w:val="24"/>
        </w:rPr>
        <w:br/>
        <w:t>и бенефициаров.***</w:t>
      </w:r>
    </w:p>
    <w:p w14:paraId="705A37F8" w14:textId="77777777" w:rsidR="00452A2E" w:rsidRPr="00754E8C" w:rsidRDefault="00452A2E" w:rsidP="00452A2E">
      <w:pPr>
        <w:widowControl w:val="0"/>
        <w:spacing w:line="240" w:lineRule="auto"/>
        <w:ind w:firstLine="709"/>
        <w:rPr>
          <w:snapToGrid w:val="0"/>
          <w:sz w:val="24"/>
          <w:szCs w:val="24"/>
        </w:rPr>
      </w:pPr>
      <w:proofErr w:type="gramStart"/>
      <w:r w:rsidRPr="00754E8C">
        <w:rPr>
          <w:snapToGrid w:val="0"/>
          <w:sz w:val="24"/>
          <w:szCs w:val="24"/>
        </w:rPr>
        <w:t xml:space="preserve">Цель обработки персональных данных: </w:t>
      </w:r>
      <w:r w:rsidRPr="00754E8C">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754E8C">
        <w:rPr>
          <w:snapToGrid w:val="0"/>
          <w:sz w:val="24"/>
          <w:szCs w:val="24"/>
        </w:rPr>
        <w:t xml:space="preserve">выполнение поручений Правительства Российской Федерации </w:t>
      </w:r>
      <w:r w:rsidRPr="00754E8C">
        <w:rPr>
          <w:snapToGrid w:val="0"/>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754E8C">
        <w:rPr>
          <w:snapToGrid w:val="0"/>
          <w:sz w:val="24"/>
          <w:szCs w:val="24"/>
        </w:rPr>
        <w:br/>
        <w:t>а также связанных с ними иных поручений Правительства</w:t>
      </w:r>
      <w:proofErr w:type="gramEnd"/>
      <w:r w:rsidRPr="00754E8C">
        <w:rPr>
          <w:snapToGrid w:val="0"/>
          <w:sz w:val="24"/>
          <w:szCs w:val="24"/>
        </w:rPr>
        <w:t xml:space="preserve"> Российской Федерации </w:t>
      </w:r>
      <w:r w:rsidRPr="00754E8C">
        <w:rPr>
          <w:snapToGrid w:val="0"/>
          <w:sz w:val="24"/>
          <w:szCs w:val="24"/>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0221782" w14:textId="77777777" w:rsidR="00452A2E" w:rsidRPr="00754E8C" w:rsidRDefault="00452A2E" w:rsidP="00452A2E">
      <w:pPr>
        <w:widowControl w:val="0"/>
        <w:spacing w:line="240" w:lineRule="auto"/>
        <w:ind w:firstLine="709"/>
        <w:rPr>
          <w:snapToGrid w:val="0"/>
          <w:color w:val="000000"/>
          <w:sz w:val="24"/>
          <w:szCs w:val="24"/>
        </w:rPr>
      </w:pPr>
      <w:r w:rsidRPr="00754E8C">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754E8C">
        <w:rPr>
          <w:snapToGrid w:val="0"/>
          <w:color w:val="000000"/>
          <w:sz w:val="24"/>
          <w:szCs w:val="24"/>
        </w:rPr>
        <w:t xml:space="preserve">, либо отзыва настоящего согласия </w:t>
      </w:r>
      <w:r w:rsidRPr="00754E8C">
        <w:rPr>
          <w:snapToGrid w:val="0"/>
          <w:color w:val="000000"/>
          <w:sz w:val="24"/>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46ECBE27" w14:textId="77777777" w:rsidR="00452A2E" w:rsidRPr="00754E8C" w:rsidRDefault="00452A2E" w:rsidP="00452A2E">
      <w:pPr>
        <w:widowControl w:val="0"/>
        <w:spacing w:line="240" w:lineRule="auto"/>
        <w:rPr>
          <w:color w:val="000000"/>
          <w:sz w:val="24"/>
          <w:szCs w:val="24"/>
        </w:rPr>
      </w:pPr>
      <w:r w:rsidRPr="00754E8C">
        <w:rPr>
          <w:color w:val="000000"/>
          <w:sz w:val="24"/>
          <w:szCs w:val="24"/>
        </w:rPr>
        <w:t>_____________________________                                 ___________________________</w:t>
      </w:r>
    </w:p>
    <w:p w14:paraId="0347B58A" w14:textId="77777777" w:rsidR="00452A2E" w:rsidRPr="00754E8C" w:rsidRDefault="00452A2E" w:rsidP="00452A2E">
      <w:pPr>
        <w:widowControl w:val="0"/>
        <w:spacing w:line="240" w:lineRule="auto"/>
        <w:contextualSpacing/>
        <w:rPr>
          <w:sz w:val="24"/>
          <w:szCs w:val="24"/>
        </w:rPr>
      </w:pPr>
      <w:proofErr w:type="gramStart"/>
      <w:r w:rsidRPr="00754E8C">
        <w:rPr>
          <w:sz w:val="24"/>
          <w:szCs w:val="24"/>
        </w:rPr>
        <w:t>(Подпись субъекта персональн</w:t>
      </w:r>
      <w:r>
        <w:rPr>
          <w:sz w:val="24"/>
          <w:szCs w:val="24"/>
        </w:rPr>
        <w:t xml:space="preserve">ых данных/                  </w:t>
      </w:r>
      <w:r w:rsidRPr="00754E8C">
        <w:rPr>
          <w:sz w:val="24"/>
          <w:szCs w:val="24"/>
        </w:rPr>
        <w:t>(Ф.И.О. и должность подписавшего*)</w:t>
      </w:r>
      <w:proofErr w:type="gramEnd"/>
    </w:p>
    <w:p w14:paraId="710C1AAA" w14:textId="77777777" w:rsidR="00452A2E" w:rsidRPr="00754E8C" w:rsidRDefault="00452A2E" w:rsidP="00452A2E">
      <w:pPr>
        <w:widowControl w:val="0"/>
        <w:spacing w:line="240" w:lineRule="auto"/>
        <w:contextualSpacing/>
        <w:rPr>
          <w:sz w:val="24"/>
          <w:szCs w:val="24"/>
        </w:rPr>
      </w:pPr>
      <w:r w:rsidRPr="00754E8C">
        <w:rPr>
          <w:sz w:val="24"/>
          <w:szCs w:val="24"/>
        </w:rPr>
        <w:t xml:space="preserve">уполномоченного представителя)                                                </w:t>
      </w:r>
    </w:p>
    <w:p w14:paraId="7867DA0D" w14:textId="77777777" w:rsidR="00452A2E" w:rsidRPr="00754E8C" w:rsidRDefault="00452A2E" w:rsidP="00452A2E">
      <w:pPr>
        <w:widowControl w:val="0"/>
        <w:spacing w:line="240" w:lineRule="auto"/>
        <w:rPr>
          <w:b/>
          <w:bCs w:val="0"/>
          <w:sz w:val="24"/>
          <w:szCs w:val="24"/>
        </w:rPr>
      </w:pPr>
      <w:r w:rsidRPr="00754E8C">
        <w:rPr>
          <w:b/>
          <w:sz w:val="24"/>
          <w:szCs w:val="24"/>
        </w:rPr>
        <w:t>М.П.</w:t>
      </w:r>
    </w:p>
    <w:p w14:paraId="43252407" w14:textId="77777777" w:rsidR="00452A2E" w:rsidRDefault="00452A2E" w:rsidP="00452A2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2E3EB66" w14:textId="77777777" w:rsidR="00452A2E" w:rsidRDefault="00452A2E" w:rsidP="00452A2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CCA6D23" w14:textId="77777777" w:rsidR="00452A2E" w:rsidRDefault="00452A2E" w:rsidP="00452A2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755A7448" w14:textId="3CDFEC5B" w:rsidR="005F0AAB" w:rsidRPr="00FF264F" w:rsidRDefault="005F0AAB" w:rsidP="005F0AAB">
      <w:pPr>
        <w:shd w:val="clear" w:color="auto" w:fill="FFFFFF"/>
        <w:spacing w:line="240" w:lineRule="auto"/>
        <w:rPr>
          <w:spacing w:val="-10"/>
        </w:rPr>
      </w:pPr>
      <w:r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4F330" w14:textId="77777777" w:rsidR="009665DC" w:rsidRDefault="009665DC">
      <w:pPr>
        <w:spacing w:line="240" w:lineRule="auto"/>
      </w:pPr>
      <w:r>
        <w:separator/>
      </w:r>
    </w:p>
  </w:endnote>
  <w:endnote w:type="continuationSeparator" w:id="0">
    <w:p w14:paraId="2ED781CB" w14:textId="77777777" w:rsidR="009665DC" w:rsidRDefault="009665DC">
      <w:pPr>
        <w:spacing w:line="240" w:lineRule="auto"/>
      </w:pPr>
      <w:r>
        <w:continuationSeparator/>
      </w:r>
    </w:p>
  </w:endnote>
  <w:endnote w:type="continuationNotice" w:id="1">
    <w:p w14:paraId="0617AB57" w14:textId="77777777" w:rsidR="009665DC" w:rsidRDefault="009665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Arial Unicode MS"/>
    <w:panose1 w:val="00000000000000000000"/>
    <w:charset w:val="00"/>
    <w:family w:val="auto"/>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BB4446" w:rsidRDefault="00BB444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55C83AD8" w:rsidR="00BB4446" w:rsidRPr="00FA0376" w:rsidRDefault="00BB444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3704E">
      <w:rPr>
        <w:noProof/>
        <w:sz w:val="16"/>
        <w:szCs w:val="16"/>
        <w:lang w:eastAsia="ru-RU"/>
      </w:rPr>
      <w:t>32</w:t>
    </w:r>
    <w:r w:rsidRPr="00FA0376">
      <w:rPr>
        <w:sz w:val="16"/>
        <w:szCs w:val="16"/>
        <w:lang w:eastAsia="ru-RU"/>
      </w:rPr>
      <w:fldChar w:fldCharType="end"/>
    </w:r>
  </w:p>
  <w:p w14:paraId="3B08FB40" w14:textId="16A18470" w:rsidR="00BB4446" w:rsidRPr="00B4593B" w:rsidRDefault="00BB4446" w:rsidP="00B4593B">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B4593B" w:rsidRPr="00B4593B">
      <w:rPr>
        <w:sz w:val="18"/>
        <w:szCs w:val="18"/>
      </w:rPr>
      <w:t>право заключения договора оказания услуг по комплексному информационному обеспечению деятельности ПАО «МРСК Юга» в СМИ для нужд ПАО «МРСК Юга»</w:t>
    </w:r>
  </w:p>
  <w:p w14:paraId="629B92FA" w14:textId="77777777" w:rsidR="00BB4446" w:rsidRPr="008B416A" w:rsidRDefault="00BB4446"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BB4446" w:rsidRDefault="00BB444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BB4446" w:rsidRDefault="00BB444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BB4446" w:rsidRDefault="00BB444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BB4446" w:rsidRPr="00C107B8" w:rsidRDefault="00BB444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BB4446" w:rsidRDefault="00BB444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BB4446" w:rsidRPr="00C107B8" w:rsidRDefault="00BB444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96706" w14:textId="77777777" w:rsidR="009665DC" w:rsidRDefault="009665DC">
      <w:pPr>
        <w:spacing w:line="240" w:lineRule="auto"/>
      </w:pPr>
      <w:r>
        <w:separator/>
      </w:r>
    </w:p>
  </w:footnote>
  <w:footnote w:type="continuationSeparator" w:id="0">
    <w:p w14:paraId="793C2B50" w14:textId="77777777" w:rsidR="009665DC" w:rsidRDefault="009665DC">
      <w:pPr>
        <w:spacing w:line="240" w:lineRule="auto"/>
      </w:pPr>
      <w:r>
        <w:continuationSeparator/>
      </w:r>
    </w:p>
  </w:footnote>
  <w:footnote w:type="continuationNotice" w:id="1">
    <w:p w14:paraId="57F542A0" w14:textId="77777777" w:rsidR="009665DC" w:rsidRDefault="009665DC">
      <w:pPr>
        <w:spacing w:line="240" w:lineRule="auto"/>
      </w:pPr>
    </w:p>
  </w:footnote>
  <w:footnote w:id="2">
    <w:p w14:paraId="53FF1E40" w14:textId="77777777" w:rsidR="00BB4446" w:rsidRDefault="00BB444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BB4446" w:rsidRDefault="00BB444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BB4446" w:rsidRDefault="00BB444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BB4446" w:rsidRDefault="00BB444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BB4446" w:rsidRDefault="00BB444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BB4446" w:rsidRDefault="00BB444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BB4446" w:rsidRDefault="00BB444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BB4446" w:rsidRDefault="00BB444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BB4446" w:rsidRDefault="00BB444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BB4446" w:rsidRDefault="00BB444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BB4446" w:rsidRDefault="00BB444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BB4446" w:rsidRDefault="00BB444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BB4446" w:rsidRDefault="00BB444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BB4446" w:rsidRDefault="00BB444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1C55"/>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D61B4"/>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665DC"/>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3704E"/>
    <w:rsid w:val="00B40558"/>
    <w:rsid w:val="00B4163B"/>
    <w:rsid w:val="00B42DA0"/>
    <w:rsid w:val="00B4593B"/>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2A23"/>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104E9-EDBF-40B3-AFA3-46EFC10C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65</Pages>
  <Words>22521</Words>
  <Characters>128372</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150592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100</cp:revision>
  <cp:lastPrinted>2016-09-14T10:14:00Z</cp:lastPrinted>
  <dcterms:created xsi:type="dcterms:W3CDTF">2016-07-15T04:13:00Z</dcterms:created>
  <dcterms:modified xsi:type="dcterms:W3CDTF">2018-04-18T13:19:00Z</dcterms:modified>
</cp:coreProperties>
</file>